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7E729CBC"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w:t>
            </w:r>
            <w:r w:rsidR="007E35C1" w:rsidRPr="007E35C1">
              <w:rPr>
                <w:bCs w:val="0"/>
                <w:spacing w:val="-4"/>
                <w:sz w:val="24"/>
                <w:szCs w:val="24"/>
              </w:rPr>
              <w:t xml:space="preserve">по выбору организаций на право заключения договоров на поставку товаров, оказание услуг, выполнение работ по направлению телемеханики ПС, РП, АСТУ, </w:t>
            </w:r>
            <w:proofErr w:type="spellStart"/>
            <w:r w:rsidR="007E35C1" w:rsidRPr="007E35C1">
              <w:rPr>
                <w:bCs w:val="0"/>
                <w:spacing w:val="-4"/>
                <w:sz w:val="24"/>
                <w:szCs w:val="24"/>
              </w:rPr>
              <w:t>энергообъектов</w:t>
            </w:r>
            <w:proofErr w:type="spellEnd"/>
            <w:r w:rsidR="007E35C1" w:rsidRPr="007E35C1">
              <w:rPr>
                <w:bCs w:val="0"/>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007E35C1" w:rsidRPr="007E35C1">
              <w:rPr>
                <w:bCs w:val="0"/>
                <w:spacing w:val="-4"/>
                <w:sz w:val="24"/>
                <w:szCs w:val="24"/>
              </w:rPr>
              <w:t>ИТ</w:t>
            </w:r>
            <w:proofErr w:type="gramEnd"/>
            <w:r w:rsidR="007E35C1" w:rsidRPr="007E35C1">
              <w:rPr>
                <w:bCs w:val="0"/>
                <w:spacing w:val="-4"/>
                <w:sz w:val="24"/>
                <w:szCs w:val="24"/>
              </w:rPr>
              <w:t xml:space="preserve"> закупок</w:t>
            </w:r>
            <w:r w:rsidR="007E35C1">
              <w:rPr>
                <w:bCs w:val="0"/>
                <w:snapToGrid w:val="0"/>
                <w:sz w:val="24"/>
                <w:szCs w:val="24"/>
                <w:lang w:eastAsia="ru-RU"/>
              </w:rPr>
              <w:t xml:space="preserve"> № УД-92 от 23.11.2016 г.</w:t>
            </w:r>
            <w:r w:rsidRPr="00556B64">
              <w:rPr>
                <w:bCs w:val="0"/>
                <w:snapToGrid w:val="0"/>
                <w:sz w:val="24"/>
                <w:szCs w:val="24"/>
                <w:lang w:eastAsia="ru-RU"/>
              </w:rPr>
              <w:t xml:space="preserve"> </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790092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C55E94">
        <w:rPr>
          <w:b/>
          <w:sz w:val="24"/>
          <w:szCs w:val="24"/>
        </w:rPr>
        <w:t xml:space="preserve">право заключения </w:t>
      </w:r>
      <w:r w:rsidR="00935C24" w:rsidRPr="00C55E94">
        <w:rPr>
          <w:b/>
          <w:sz w:val="24"/>
          <w:szCs w:val="24"/>
        </w:rPr>
        <w:t>договор</w:t>
      </w:r>
      <w:r w:rsidR="00C55E94" w:rsidRPr="00C55E94">
        <w:rPr>
          <w:b/>
          <w:sz w:val="24"/>
          <w:szCs w:val="24"/>
        </w:rPr>
        <w:t>а поставки</w:t>
      </w:r>
      <w:r w:rsidR="00935C24" w:rsidRPr="00C55E94">
        <w:rPr>
          <w:b/>
          <w:sz w:val="24"/>
          <w:szCs w:val="24"/>
        </w:rPr>
        <w:t xml:space="preserve"> </w:t>
      </w:r>
      <w:r w:rsidR="00C55E94" w:rsidRPr="00C55E94">
        <w:rPr>
          <w:b/>
          <w:sz w:val="24"/>
          <w:szCs w:val="24"/>
        </w:rPr>
        <w:t>сре</w:t>
      </w:r>
      <w:proofErr w:type="gramStart"/>
      <w:r w:rsidR="00C55E94" w:rsidRPr="00C55E94">
        <w:rPr>
          <w:b/>
          <w:sz w:val="24"/>
          <w:szCs w:val="24"/>
        </w:rPr>
        <w:t>дств св</w:t>
      </w:r>
      <w:proofErr w:type="gramEnd"/>
      <w:r w:rsidR="00C55E94" w:rsidRPr="00C55E94">
        <w:rPr>
          <w:b/>
          <w:sz w:val="24"/>
          <w:szCs w:val="24"/>
        </w:rPr>
        <w:t>язи, видеонаблюдения и комплектующих</w:t>
      </w:r>
      <w:r w:rsidR="00C55E94">
        <w:rPr>
          <w:b/>
          <w:sz w:val="24"/>
          <w:szCs w:val="24"/>
        </w:rPr>
        <w:t xml:space="preserve"> для нужд филиала ПАО «МРСК Юга»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3BBB0A62" w14:textId="77777777" w:rsidR="00C55E94" w:rsidRDefault="00C55E94" w:rsidP="007A1F3E">
      <w:pPr>
        <w:pStyle w:val="1f5"/>
        <w:spacing w:line="264" w:lineRule="auto"/>
        <w:ind w:left="0" w:right="0"/>
        <w:jc w:val="center"/>
        <w:rPr>
          <w:rFonts w:ascii="Times New Roman" w:hAnsi="Times New Roman"/>
          <w:sz w:val="24"/>
          <w:szCs w:val="24"/>
        </w:rPr>
      </w:pPr>
    </w:p>
    <w:p w14:paraId="59133E4D" w14:textId="77777777" w:rsidR="00C55E94" w:rsidRPr="00556B64" w:rsidRDefault="00C55E94" w:rsidP="007A1F3E">
      <w:pPr>
        <w:pStyle w:val="1f5"/>
        <w:spacing w:line="264" w:lineRule="auto"/>
        <w:ind w:left="0" w:right="0"/>
        <w:jc w:val="center"/>
        <w:rPr>
          <w:rFonts w:ascii="Times New Roman" w:hAnsi="Times New Roman"/>
          <w:sz w:val="24"/>
          <w:szCs w:val="24"/>
        </w:rPr>
      </w:pPr>
      <w:bookmarkStart w:id="7" w:name="_GoBack"/>
      <w:bookmarkEnd w:id="7"/>
    </w:p>
    <w:p w14:paraId="6E788301" w14:textId="77777777"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Pr="00556B64">
        <w:rPr>
          <w:b/>
          <w:sz w:val="24"/>
          <w:szCs w:val="24"/>
        </w:rPr>
        <w:br/>
        <w:t>2016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B68A447" w14:textId="70F308F0" w:rsidR="00E86E35" w:rsidRPr="00C55E94" w:rsidRDefault="00E86E35" w:rsidP="00C55E94">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55E94">
        <w:rPr>
          <w:b/>
          <w:bCs/>
        </w:rPr>
        <w:t>Ключникова Ольга Сергеевна,</w:t>
      </w:r>
      <w:r w:rsidR="00B2272D" w:rsidRPr="00C55E94">
        <w:rPr>
          <w:bCs/>
        </w:rPr>
        <w:t xml:space="preserve"> тел.: (863) 307-04-83, е-</w:t>
      </w:r>
      <w:proofErr w:type="spellStart"/>
      <w:r w:rsidR="00B2272D" w:rsidRPr="00C55E94">
        <w:rPr>
          <w:bCs/>
        </w:rPr>
        <w:t>mail</w:t>
      </w:r>
      <w:proofErr w:type="spellEnd"/>
      <w:r w:rsidR="00B2272D" w:rsidRPr="00C55E94">
        <w:rPr>
          <w:bCs/>
        </w:rPr>
        <w:t xml:space="preserve">: </w:t>
      </w:r>
      <w:hyperlink r:id="rId19" w:history="1">
        <w:r w:rsidR="00B2272D" w:rsidRPr="00C55E94">
          <w:rPr>
            <w:rStyle w:val="a9"/>
            <w:bCs/>
            <w:lang w:val="en-US"/>
          </w:rPr>
          <w:t>kluchnikovaos</w:t>
        </w:r>
        <w:r w:rsidR="00B2272D" w:rsidRPr="00C55E94">
          <w:rPr>
            <w:rStyle w:val="a9"/>
            <w:bCs/>
          </w:rPr>
          <w:t>@</w:t>
        </w:r>
        <w:r w:rsidR="00B2272D" w:rsidRPr="00C55E94">
          <w:rPr>
            <w:rStyle w:val="a9"/>
            <w:bCs/>
            <w:lang w:val="en-US"/>
          </w:rPr>
          <w:t>mrsk</w:t>
        </w:r>
        <w:r w:rsidR="00B2272D" w:rsidRPr="00C55E94">
          <w:rPr>
            <w:rStyle w:val="a9"/>
            <w:bCs/>
          </w:rPr>
          <w:t>-</w:t>
        </w:r>
        <w:r w:rsidR="00B2272D" w:rsidRPr="00C55E94">
          <w:rPr>
            <w:rStyle w:val="a9"/>
            <w:bCs/>
            <w:lang w:val="en-US"/>
          </w:rPr>
          <w:t>yuga</w:t>
        </w:r>
        <w:r w:rsidR="00B2272D" w:rsidRPr="00C55E94">
          <w:rPr>
            <w:rStyle w:val="a9"/>
            <w:bCs/>
          </w:rPr>
          <w:t>.</w:t>
        </w:r>
        <w:r w:rsidR="00B2272D" w:rsidRPr="00C55E94">
          <w:rPr>
            <w:rStyle w:val="a9"/>
            <w:bCs/>
            <w:lang w:val="en-US"/>
          </w:rPr>
          <w:t>ru</w:t>
        </w:r>
      </w:hyperlink>
      <w:r w:rsidRPr="00C55E94">
        <w:t>,</w:t>
      </w:r>
      <w:r w:rsidRPr="00556B64">
        <w:t xml:space="preserve"> Извещением о проведении открытого </w:t>
      </w:r>
      <w:r w:rsidRPr="00556B64">
        <w:rPr>
          <w:iCs/>
        </w:rPr>
        <w:t>запроса предложений</w:t>
      </w:r>
      <w:r w:rsidRPr="00556B64">
        <w:t xml:space="preserve">, </w:t>
      </w:r>
      <w:proofErr w:type="spellStart"/>
      <w:r w:rsidRPr="00556B64">
        <w:t>опубликованным</w:t>
      </w:r>
      <w:proofErr w:type="gramStart"/>
      <w:r w:rsidRPr="00556B64">
        <w:t>:</w:t>
      </w:r>
      <w:r w:rsidRPr="00C55E94">
        <w:rPr>
          <w:szCs w:val="24"/>
        </w:rPr>
        <w:t>н</w:t>
      </w:r>
      <w:proofErr w:type="gramEnd"/>
      <w:r w:rsidRPr="00C55E94">
        <w:rPr>
          <w:szCs w:val="24"/>
        </w:rPr>
        <w:t>а</w:t>
      </w:r>
      <w:proofErr w:type="spellEnd"/>
      <w:r w:rsidRPr="00C55E94">
        <w:rPr>
          <w:szCs w:val="24"/>
        </w:rPr>
        <w:t xml:space="preserve"> официальном сайте </w:t>
      </w:r>
      <w:r w:rsidRPr="00C55E94">
        <w:rPr>
          <w:szCs w:val="24"/>
          <w:u w:val="single"/>
        </w:rPr>
        <w:t>www.zakupki.gov.ru</w:t>
      </w:r>
      <w:r w:rsidRPr="00C55E94">
        <w:rPr>
          <w:szCs w:val="24"/>
        </w:rPr>
        <w:t>, на сайте электронной торговой площадки (далее – ЭТП)</w:t>
      </w:r>
      <w:r w:rsidR="00556B64" w:rsidRPr="00C55E94">
        <w:rPr>
          <w:rStyle w:val="a9"/>
          <w:rFonts w:eastAsia="MS Mincho"/>
          <w:color w:val="auto"/>
          <w:u w:val="none"/>
          <w:lang w:eastAsia="ja-JP"/>
        </w:rPr>
        <w:t xml:space="preserve"> </w:t>
      </w:r>
      <w:hyperlink r:id="rId20" w:history="1">
        <w:r w:rsidR="00D97B21" w:rsidRPr="00C55E94">
          <w:rPr>
            <w:rStyle w:val="a9"/>
            <w:rFonts w:eastAsia="MS Mincho"/>
            <w:lang w:val="en-US" w:eastAsia="ja-JP"/>
          </w:rPr>
          <w:t>www</w:t>
        </w:r>
        <w:r w:rsidR="00D97B21" w:rsidRPr="00C55E94">
          <w:rPr>
            <w:rStyle w:val="a9"/>
            <w:rFonts w:eastAsia="MS Mincho"/>
            <w:lang w:eastAsia="ja-JP"/>
          </w:rPr>
          <w:t>.</w:t>
        </w:r>
        <w:r w:rsidR="00D97B21" w:rsidRPr="00C55E94">
          <w:rPr>
            <w:rStyle w:val="a9"/>
            <w:rFonts w:eastAsia="MS Mincho"/>
            <w:lang w:val="en-US" w:eastAsia="ja-JP"/>
          </w:rPr>
          <w:t>etp</w:t>
        </w:r>
        <w:r w:rsidR="00D97B21" w:rsidRPr="00C55E94">
          <w:rPr>
            <w:rStyle w:val="a9"/>
            <w:rFonts w:eastAsia="MS Mincho"/>
            <w:lang w:eastAsia="ja-JP"/>
          </w:rPr>
          <w:t>.</w:t>
        </w:r>
        <w:r w:rsidR="00D97B21" w:rsidRPr="00C55E94">
          <w:rPr>
            <w:rStyle w:val="a9"/>
            <w:rFonts w:eastAsia="MS Mincho"/>
            <w:lang w:val="en-US" w:eastAsia="ja-JP"/>
          </w:rPr>
          <w:t>rosseti</w:t>
        </w:r>
        <w:r w:rsidR="00D97B21" w:rsidRPr="00C55E94">
          <w:rPr>
            <w:rStyle w:val="a9"/>
            <w:rFonts w:eastAsia="MS Mincho"/>
            <w:lang w:eastAsia="ja-JP"/>
          </w:rPr>
          <w:t>.</w:t>
        </w:r>
        <w:r w:rsidR="00D97B21" w:rsidRPr="00C55E94">
          <w:rPr>
            <w:rStyle w:val="a9"/>
            <w:rFonts w:eastAsia="MS Mincho"/>
            <w:lang w:val="en-US" w:eastAsia="ja-JP"/>
          </w:rPr>
          <w:t>ru</w:t>
        </w:r>
      </w:hyperlink>
      <w:r w:rsidR="00D97B21" w:rsidRPr="00C55E94">
        <w:rPr>
          <w:rStyle w:val="a9"/>
          <w:rFonts w:eastAsia="MS Mincho"/>
          <w:color w:val="auto"/>
          <w:u w:val="none"/>
          <w:lang w:eastAsia="ja-JP"/>
        </w:rPr>
        <w:t xml:space="preserve"> </w:t>
      </w:r>
      <w:r w:rsidRPr="00C55E94">
        <w:rPr>
          <w:rStyle w:val="a9"/>
          <w:rFonts w:eastAsia="MS Mincho"/>
          <w:color w:val="auto"/>
          <w:szCs w:val="24"/>
        </w:rPr>
        <w:t>,</w:t>
      </w:r>
      <w:r w:rsidRPr="00C55E94">
        <w:rPr>
          <w:szCs w:val="24"/>
        </w:rPr>
        <w:t xml:space="preserve">  на сайте </w:t>
      </w:r>
      <w:r w:rsidR="00ED5D25" w:rsidRPr="00C55E94">
        <w:rPr>
          <w:szCs w:val="24"/>
        </w:rPr>
        <w:t>П</w:t>
      </w:r>
      <w:r w:rsidRPr="00C55E94">
        <w:rPr>
          <w:szCs w:val="24"/>
        </w:rPr>
        <w:t xml:space="preserve">АО «МРСК </w:t>
      </w:r>
      <w:r w:rsidR="00725D97" w:rsidRPr="00C55E94">
        <w:rPr>
          <w:szCs w:val="24"/>
        </w:rPr>
        <w:t>Юг</w:t>
      </w:r>
      <w:r w:rsidRPr="00C55E94">
        <w:rPr>
          <w:szCs w:val="24"/>
        </w:rPr>
        <w:t xml:space="preserve">а» </w:t>
      </w:r>
      <w:r w:rsidR="00ED5D25" w:rsidRPr="00C55E94">
        <w:rPr>
          <w:szCs w:val="24"/>
        </w:rPr>
        <w:t>www.mrsk-yuga.ru</w:t>
      </w:r>
    </w:p>
    <w:p w14:paraId="08731EC0" w14:textId="35305CB1"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55E94">
        <w:rPr>
          <w:iCs/>
        </w:rPr>
        <w:t>приг</w:t>
      </w:r>
      <w:r w:rsidRPr="00C55E94">
        <w:t xml:space="preserve">ласил </w:t>
      </w:r>
      <w:bookmarkEnd w:id="14"/>
      <w:bookmarkEnd w:id="15"/>
      <w:bookmarkEnd w:id="16"/>
      <w:bookmarkEnd w:id="17"/>
      <w:bookmarkEnd w:id="18"/>
      <w:r w:rsidRPr="00C55E94">
        <w:rPr>
          <w:snapToGrid w:val="0"/>
        </w:rPr>
        <w:t xml:space="preserve">юридических лиц, физических лиц, в том числе индивидуальных предпринимателей,  </w:t>
      </w:r>
      <w:r w:rsidR="004616D8" w:rsidRPr="00C55E94">
        <w:rPr>
          <w:snapToGrid w:val="0"/>
        </w:rPr>
        <w:t xml:space="preserve"> </w:t>
      </w:r>
      <w:r w:rsidR="00C55E94" w:rsidRPr="00C55E94">
        <w:rPr>
          <w:snapToGrid w:val="0"/>
        </w:rPr>
        <w:t xml:space="preserve">а также лиц, </w:t>
      </w:r>
      <w:r w:rsidRPr="00C55E94">
        <w:rPr>
          <w:bCs/>
          <w:iCs/>
          <w:snapToGrid w:val="0"/>
        </w:rPr>
        <w:t>к участию в открытом запросе предложений без предварительного</w:t>
      </w:r>
      <w:r w:rsidRPr="00556B64">
        <w:rPr>
          <w:bCs/>
          <w:iCs/>
          <w:snapToGrid w:val="0"/>
        </w:rPr>
        <w:t xml:space="preserve"> квалификационного отбора (далее – запрос предложений)</w:t>
      </w:r>
      <w:r w:rsidRPr="00556B64">
        <w:rPr>
          <w:bCs/>
          <w:iCs/>
          <w:snapToGrid w:val="0"/>
          <w:szCs w:val="24"/>
        </w:rPr>
        <w:t>.</w:t>
      </w:r>
      <w:bookmarkEnd w:id="19"/>
    </w:p>
    <w:p w14:paraId="436F4EE4" w14:textId="6CC9242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020E9E6B" w:rsidR="00935C24" w:rsidRPr="00C55E94" w:rsidRDefault="00E86E35" w:rsidP="00C53E73">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C55E94" w:rsidRPr="00C55E94">
        <w:rPr>
          <w:b/>
          <w:szCs w:val="24"/>
        </w:rPr>
        <w:t>право заключения договора поставки сре</w:t>
      </w:r>
      <w:proofErr w:type="gramStart"/>
      <w:r w:rsidR="00C55E94" w:rsidRPr="00C55E94">
        <w:rPr>
          <w:b/>
          <w:szCs w:val="24"/>
        </w:rPr>
        <w:t>дств св</w:t>
      </w:r>
      <w:proofErr w:type="gramEnd"/>
      <w:r w:rsidR="00C55E94" w:rsidRPr="00C55E94">
        <w:rPr>
          <w:b/>
          <w:szCs w:val="24"/>
        </w:rPr>
        <w:t>язи, видеонаблюдения и комплектующих</w:t>
      </w:r>
      <w:r w:rsidR="00C55E94">
        <w:rPr>
          <w:b/>
          <w:szCs w:val="24"/>
        </w:rPr>
        <w:t xml:space="preserve"> для нужд филиала ПАО «МРСК Юга» - «Волгоградэнерго</w:t>
      </w:r>
      <w:r w:rsidR="00C55E94" w:rsidRPr="00C55E94">
        <w:rPr>
          <w:b/>
          <w:szCs w:val="24"/>
        </w:rPr>
        <w:t>»</w:t>
      </w:r>
      <w:r w:rsidR="00C53E73" w:rsidRPr="00C55E94">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C53E73">
      <w:pPr>
        <w:pStyle w:val="3-"/>
        <w:numPr>
          <w:ilvl w:val="2"/>
          <w:numId w:val="45"/>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676BAEF9" w:rsidR="007A1F3E" w:rsidRPr="00D97B21" w:rsidRDefault="007A1F3E" w:rsidP="00C53E73">
      <w:pPr>
        <w:pStyle w:val="3-"/>
        <w:numPr>
          <w:ilvl w:val="2"/>
          <w:numId w:val="45"/>
        </w:numPr>
        <w:spacing w:before="0" w:after="0" w:line="276" w:lineRule="auto"/>
        <w:ind w:left="0" w:firstLine="170"/>
        <w:rPr>
          <w:szCs w:val="24"/>
        </w:rPr>
      </w:pPr>
      <w:proofErr w:type="gramStart"/>
      <w:r w:rsidRPr="00D97B21">
        <w:rPr>
          <w:bCs/>
        </w:rPr>
        <w:t>Запрос предложений</w:t>
      </w:r>
      <w:r w:rsidRPr="00D97B21">
        <w:t xml:space="preserve"> проводится в соответствии с «Единым стандартом закупок …», утвержденным решением Совета Директоров </w:t>
      </w:r>
      <w:r w:rsidR="00F21378" w:rsidRPr="00D97B21">
        <w:t>П</w:t>
      </w:r>
      <w:r w:rsidRPr="00D97B21">
        <w:t>АО «МРСК </w:t>
      </w:r>
      <w:r w:rsidR="00920CEF" w:rsidRPr="00D97B21">
        <w:t>Юга</w:t>
      </w:r>
      <w:r w:rsidRPr="00D97B21">
        <w:t xml:space="preserve">» (протокол от </w:t>
      </w:r>
      <w:r w:rsidR="002B123C" w:rsidRPr="00D97B21">
        <w:t>31</w:t>
      </w:r>
      <w:r w:rsidRPr="00D97B21">
        <w:t>.12.2015 г. № </w:t>
      </w:r>
      <w:r w:rsidR="002B123C" w:rsidRPr="00D97B21">
        <w:t>175/2015</w:t>
      </w:r>
      <w:r w:rsidRPr="00D97B21">
        <w:rPr>
          <w:iCs/>
        </w:rPr>
        <w:t xml:space="preserve">), </w:t>
      </w:r>
      <w:r w:rsidRPr="00D97B21">
        <w:t xml:space="preserve">на основании Плана закупки </w:t>
      </w:r>
      <w:r w:rsidR="00F21378" w:rsidRPr="00D97B21">
        <w:t>П</w:t>
      </w:r>
      <w:r w:rsidRPr="00D97B21">
        <w:t>АО «МРСК </w:t>
      </w:r>
      <w:r w:rsidR="00C447D6" w:rsidRPr="00D97B21">
        <w:t>Юг</w:t>
      </w:r>
      <w:r w:rsidRPr="00D97B21">
        <w:t xml:space="preserve">а» на 2016 год, утвержденного </w:t>
      </w:r>
      <w:r w:rsidRPr="00D97B21">
        <w:lastRenderedPageBreak/>
        <w:t xml:space="preserve">решением Совета директоров </w:t>
      </w:r>
      <w:r w:rsidR="00F21378" w:rsidRPr="00D97B21">
        <w:t>П</w:t>
      </w:r>
      <w:r w:rsidRPr="00D97B21">
        <w:t>АО «МРСК </w:t>
      </w:r>
      <w:r w:rsidR="002B123C" w:rsidRPr="00C55E94">
        <w:t>Юга</w:t>
      </w:r>
      <w:r w:rsidRPr="00C55E94">
        <w:t>» (</w:t>
      </w:r>
      <w:r w:rsidR="00FD1FD5" w:rsidRPr="00C55E94">
        <w:t>протокол от 31.12.2015 г. № 175/2015</w:t>
      </w:r>
      <w:r w:rsidR="0085634F" w:rsidRPr="00C55E94">
        <w:t>)</w:t>
      </w:r>
      <w:r w:rsidR="00A76E6A" w:rsidRPr="00C55E94">
        <w:t>, в</w:t>
      </w:r>
      <w:r w:rsidR="00A76E6A" w:rsidRPr="00D97B21">
        <w:t xml:space="preserve"> соответствии с корректировкой Плана закупки </w:t>
      </w:r>
      <w:r w:rsidR="00F21378" w:rsidRPr="00D97B21">
        <w:t>П</w:t>
      </w:r>
      <w:r w:rsidR="00A76E6A" w:rsidRPr="00D97B21">
        <w:t xml:space="preserve">АО «МРСК </w:t>
      </w:r>
      <w:r w:rsidR="002B123C" w:rsidRPr="00D97B21">
        <w:t>Юга</w:t>
      </w:r>
      <w:r w:rsidR="00A76E6A" w:rsidRPr="00D97B21">
        <w:t>» на 2016 год</w:t>
      </w:r>
      <w:r w:rsidR="005B319E" w:rsidRPr="00D97B21">
        <w:rPr>
          <w:b/>
          <w:szCs w:val="24"/>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798309A0" w14:textId="33D5617C" w:rsidR="0016027F" w:rsidRDefault="007A1F3E" w:rsidP="00C53E73">
      <w:pPr>
        <w:pStyle w:val="4-"/>
        <w:numPr>
          <w:ilvl w:val="3"/>
          <w:numId w:val="45"/>
        </w:numPr>
        <w:tabs>
          <w:tab w:val="left" w:pos="1418"/>
        </w:tabs>
        <w:spacing w:line="276" w:lineRule="auto"/>
        <w:ind w:left="0" w:firstLine="709"/>
        <w:rPr>
          <w:szCs w:val="24"/>
        </w:rPr>
      </w:pPr>
      <w:bookmarkStart w:id="75" w:name="_Ref306004660"/>
      <w:r w:rsidRPr="00CE72BD">
        <w:rPr>
          <w:szCs w:val="24"/>
        </w:rPr>
        <w:t>Участник имеет п</w:t>
      </w:r>
      <w:r w:rsidR="0016027F">
        <w:rPr>
          <w:szCs w:val="24"/>
        </w:rPr>
        <w:t>раво подать только одну Заявку.</w:t>
      </w:r>
    </w:p>
    <w:p w14:paraId="636FC64B" w14:textId="33154686"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lastRenderedPageBreak/>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lastRenderedPageBreak/>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6B60777" w14:textId="76EB3143" w:rsidR="00C55E94" w:rsidRPr="00C55E94" w:rsidRDefault="007A1F3E" w:rsidP="00C55E94">
      <w:pPr>
        <w:pStyle w:val="4-"/>
        <w:numPr>
          <w:ilvl w:val="3"/>
          <w:numId w:val="45"/>
        </w:numPr>
        <w:tabs>
          <w:tab w:val="left" w:pos="1418"/>
        </w:tabs>
        <w:spacing w:line="276" w:lineRule="auto"/>
        <w:ind w:left="0" w:firstLine="709"/>
        <w:rPr>
          <w:bCs/>
          <w:szCs w:val="24"/>
        </w:rPr>
      </w:pPr>
      <w:r w:rsidRPr="005B7B15">
        <w:rPr>
          <w:bCs/>
          <w:szCs w:val="24"/>
        </w:rPr>
        <w:t xml:space="preserve"> </w:t>
      </w:r>
      <w:r w:rsidRPr="00C55E94">
        <w:rPr>
          <w:bCs/>
          <w:szCs w:val="24"/>
        </w:rPr>
        <w:t>Начальная (максимальная) цена Договора</w:t>
      </w:r>
      <w:r w:rsidR="0016027F" w:rsidRPr="00C55E94">
        <w:rPr>
          <w:bCs/>
          <w:szCs w:val="24"/>
        </w:rPr>
        <w:t xml:space="preserve"> (цена</w:t>
      </w:r>
      <w:r w:rsidR="0016027F">
        <w:rPr>
          <w:bCs/>
          <w:szCs w:val="24"/>
        </w:rPr>
        <w:t xml:space="preserve"> закупки</w:t>
      </w:r>
      <w:r w:rsidRPr="005B7B15">
        <w:rPr>
          <w:bCs/>
          <w:szCs w:val="24"/>
        </w:rPr>
        <w:t>) –</w:t>
      </w:r>
      <w:r w:rsidRPr="005B7B15">
        <w:rPr>
          <w:szCs w:val="24"/>
        </w:rPr>
        <w:t xml:space="preserve"> </w:t>
      </w:r>
      <w:r w:rsidR="00C55E94" w:rsidRPr="00C55E94">
        <w:rPr>
          <w:b/>
          <w:szCs w:val="24"/>
        </w:rPr>
        <w:t>2 166 480,00</w:t>
      </w:r>
      <w:r w:rsidR="00CE72BD" w:rsidRPr="00C55E94">
        <w:rPr>
          <w:b/>
          <w:szCs w:val="24"/>
        </w:rPr>
        <w:t xml:space="preserve"> руб. с учётом  НДС; (</w:t>
      </w:r>
      <w:r w:rsidR="00C55E94">
        <w:rPr>
          <w:b/>
          <w:szCs w:val="24"/>
        </w:rPr>
        <w:t>1 836 000,00</w:t>
      </w:r>
      <w:r w:rsidR="00CE72BD" w:rsidRPr="00C55E94">
        <w:rPr>
          <w:b/>
          <w:szCs w:val="24"/>
        </w:rPr>
        <w:t xml:space="preserve"> руб. без НДС)</w:t>
      </w:r>
      <w:r w:rsidRPr="005B7B15">
        <w:rPr>
          <w:szCs w:val="24"/>
        </w:rPr>
        <w:t>.</w:t>
      </w:r>
      <w:r w:rsidR="00C55E94">
        <w:rPr>
          <w:szCs w:val="24"/>
        </w:rPr>
        <w:t xml:space="preserve"> </w:t>
      </w:r>
      <w:r w:rsidR="00C55E94" w:rsidRPr="00D926BF">
        <w:rPr>
          <w:bCs/>
          <w:szCs w:val="24"/>
        </w:rPr>
        <w:t>В письме о подачи оферты указывается общая сумма договора и сумма единичных расценок ТМЦ. В коммерческом предложении необходимо указать общую сумму договора, а также единичные расценки на ТМЦ</w:t>
      </w:r>
      <w:r w:rsidR="00C55E94">
        <w:rPr>
          <w:bCs/>
          <w:szCs w:val="24"/>
        </w:rPr>
        <w:t>.</w:t>
      </w:r>
    </w:p>
    <w:p w14:paraId="378F2DAA" w14:textId="00491E0D" w:rsidR="007A1F3E" w:rsidRPr="005B7B15" w:rsidRDefault="007A1F3E" w:rsidP="00C55E94">
      <w:pPr>
        <w:pStyle w:val="4-"/>
        <w:numPr>
          <w:ilvl w:val="3"/>
          <w:numId w:val="45"/>
        </w:numPr>
        <w:tabs>
          <w:tab w:val="left" w:pos="1418"/>
        </w:tabs>
        <w:spacing w:line="276" w:lineRule="auto"/>
        <w:ind w:left="0" w:firstLine="709"/>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63C736E5"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w:t>
      </w:r>
      <w:r w:rsidR="00C55E94"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xml:space="preserve">, который </w:t>
      </w:r>
      <w:r w:rsidRPr="00CE72BD">
        <w:rPr>
          <w:rFonts w:eastAsia="Arial Unicode MS"/>
          <w:szCs w:val="24"/>
        </w:rPr>
        <w:lastRenderedPageBreak/>
        <w:t>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37CDDB5D"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w:t>
      </w:r>
      <w:r w:rsidRPr="006245F6">
        <w:rPr>
          <w:szCs w:val="24"/>
        </w:rPr>
        <w:lastRenderedPageBreak/>
        <w:t xml:space="preserve">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w:t>
      </w:r>
      <w:r w:rsidRPr="006245F6">
        <w:rPr>
          <w:szCs w:val="24"/>
        </w:rPr>
        <w:lastRenderedPageBreak/>
        <w:t xml:space="preserve">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w:t>
      </w:r>
      <w:r w:rsidRPr="00536310">
        <w:rPr>
          <w:szCs w:val="24"/>
        </w:rPr>
        <w:lastRenderedPageBreak/>
        <w:t>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21" w:name="_Toc399504230"/>
      <w:bookmarkStart w:id="122" w:name="_Ref423683382"/>
      <w:bookmarkStart w:id="123" w:name="_Toc429126659"/>
      <w:bookmarkStart w:id="124" w:name="_Ref306114966"/>
      <w:bookmarkStart w:id="125" w:name="_Toc386551225"/>
      <w:bookmarkStart w:id="126" w:name="_Toc343613541"/>
      <w:bookmarkStart w:id="127" w:name="_Toc395190420"/>
      <w:r w:rsidRPr="000B17CC">
        <w:rPr>
          <w:b/>
          <w:szCs w:val="24"/>
        </w:rPr>
        <w:t xml:space="preserve">Обеспечение исполнения обязательств Участника </w:t>
      </w:r>
      <w:bookmarkEnd w:id="121"/>
      <w:bookmarkEnd w:id="122"/>
      <w:r w:rsidRPr="000B17CC">
        <w:rPr>
          <w:b/>
          <w:szCs w:val="24"/>
          <w:u w:val="single"/>
        </w:rPr>
        <w:t>[</w:t>
      </w:r>
      <w:r w:rsidRPr="0065072D">
        <w:rPr>
          <w:b/>
          <w:szCs w:val="24"/>
          <w:u w:val="single"/>
        </w:rPr>
        <w:t>не требуется]</w:t>
      </w:r>
      <w:bookmarkEnd w:id="123"/>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28" w:name="_Toc429126660"/>
      <w:r w:rsidRPr="000B17CC">
        <w:rPr>
          <w:b/>
          <w:szCs w:val="24"/>
        </w:rPr>
        <w:t>Разъяснение Документации по запросу предложений</w:t>
      </w:r>
      <w:bookmarkEnd w:id="124"/>
      <w:bookmarkEnd w:id="125"/>
      <w:bookmarkEnd w:id="126"/>
      <w:bookmarkEnd w:id="127"/>
      <w:bookmarkEnd w:id="128"/>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29" w:name="_Toc386551226"/>
      <w:bookmarkStart w:id="130" w:name="_Toc395190421"/>
      <w:bookmarkStart w:id="131" w:name="_Toc429126661"/>
      <w:r w:rsidRPr="000B17CC">
        <w:rPr>
          <w:b/>
          <w:szCs w:val="24"/>
        </w:rPr>
        <w:t>Внесение изменений в Документацию по запросу предложений.</w:t>
      </w:r>
      <w:bookmarkEnd w:id="129"/>
      <w:bookmarkEnd w:id="130"/>
      <w:bookmarkEnd w:id="131"/>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32" w:name="_Ref386442243"/>
      <w:bookmarkStart w:id="133" w:name="_Toc386551227"/>
      <w:bookmarkStart w:id="134" w:name="_Toc395190422"/>
      <w:bookmarkStart w:id="135" w:name="_Toc429126662"/>
      <w:r w:rsidRPr="0065072D">
        <w:rPr>
          <w:b/>
          <w:szCs w:val="24"/>
        </w:rPr>
        <w:t>Продление срока окончания приема Заявок</w:t>
      </w:r>
      <w:bookmarkEnd w:id="132"/>
      <w:bookmarkEnd w:id="133"/>
      <w:bookmarkEnd w:id="134"/>
      <w:bookmarkEnd w:id="135"/>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36"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37" w:name="_Ref305973214"/>
      <w:bookmarkStart w:id="138" w:name="_Toc386551228"/>
      <w:bookmarkStart w:id="139" w:name="_Toc395190423"/>
      <w:bookmarkStart w:id="140" w:name="_Toc429410736"/>
      <w:r w:rsidRPr="0065072D">
        <w:rPr>
          <w:szCs w:val="24"/>
        </w:rPr>
        <w:t>Подача Заявок и их прием</w:t>
      </w:r>
      <w:bookmarkStart w:id="141" w:name="_Ref56229451"/>
      <w:bookmarkEnd w:id="136"/>
      <w:bookmarkEnd w:id="137"/>
      <w:bookmarkEnd w:id="138"/>
      <w:bookmarkEnd w:id="139"/>
      <w:bookmarkEnd w:id="140"/>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2" w:name="_Toc386551229"/>
      <w:bookmarkStart w:id="143" w:name="_Toc395190424"/>
      <w:bookmarkStart w:id="144" w:name="_Toc429126664"/>
      <w:r w:rsidRPr="0065072D">
        <w:rPr>
          <w:b/>
          <w:szCs w:val="24"/>
        </w:rPr>
        <w:t>Подача Заявок через ЭТП</w:t>
      </w:r>
      <w:bookmarkEnd w:id="142"/>
      <w:bookmarkEnd w:id="143"/>
      <w:bookmarkEnd w:id="144"/>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45"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46" w:name="_Ref115077798"/>
      <w:bookmarkStart w:id="147" w:name="_Toc395190425"/>
      <w:r w:rsidRPr="0065072D">
        <w:rPr>
          <w:szCs w:val="24"/>
        </w:rPr>
        <w:t>.</w:t>
      </w:r>
      <w:bookmarkEnd w:id="145"/>
    </w:p>
    <w:p w14:paraId="66CBE112" w14:textId="77777777" w:rsidR="00052CD3" w:rsidRPr="0065072D" w:rsidRDefault="00052CD3" w:rsidP="00052CD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0FD0B877" w14:textId="77777777" w:rsidR="00052CD3" w:rsidRPr="0065072D" w:rsidRDefault="00052CD3" w:rsidP="00052CD3">
      <w:pPr>
        <w:pStyle w:val="4-"/>
        <w:numPr>
          <w:ilvl w:val="0"/>
          <w:numId w:val="0"/>
        </w:numPr>
        <w:tabs>
          <w:tab w:val="left" w:pos="1418"/>
        </w:tabs>
        <w:spacing w:line="276" w:lineRule="auto"/>
        <w:ind w:left="709"/>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48" w:name="_Toc429126666"/>
      <w:r w:rsidRPr="0065072D">
        <w:rPr>
          <w:b/>
          <w:szCs w:val="24"/>
        </w:rPr>
        <w:t>Подача Заявок в письменной (бумажной) форме</w:t>
      </w:r>
      <w:bookmarkEnd w:id="146"/>
      <w:bookmarkEnd w:id="147"/>
      <w:bookmarkEnd w:id="148"/>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49" w:name="_Ref303683883"/>
      <w:bookmarkStart w:id="150" w:name="_Toc386551230"/>
      <w:bookmarkStart w:id="151" w:name="_Toc395190426"/>
      <w:bookmarkStart w:id="152" w:name="_Toc429410737"/>
      <w:bookmarkStart w:id="153" w:name="_Ref429410909"/>
      <w:bookmarkEnd w:id="141"/>
      <w:r w:rsidRPr="0065072D">
        <w:rPr>
          <w:szCs w:val="24"/>
        </w:rPr>
        <w:t>Изменение и отзыв Заявки</w:t>
      </w:r>
      <w:bookmarkEnd w:id="149"/>
      <w:bookmarkEnd w:id="150"/>
      <w:bookmarkEnd w:id="151"/>
      <w:bookmarkEnd w:id="152"/>
      <w:bookmarkEnd w:id="153"/>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54" w:name="_Ref427582616"/>
      <w:bookmarkStart w:id="155" w:name="_Toc429410738"/>
      <w:bookmarkStart w:id="156" w:name="_Ref305973250"/>
      <w:bookmarkStart w:id="157" w:name="_Toc386551231"/>
      <w:bookmarkStart w:id="158" w:name="_Toc395190427"/>
      <w:r w:rsidRPr="00A342B2">
        <w:rPr>
          <w:szCs w:val="24"/>
        </w:rPr>
        <w:t>Вскрытие поступивших на запрос предложений конвертов</w:t>
      </w:r>
      <w:bookmarkEnd w:id="154"/>
      <w:bookmarkEnd w:id="155"/>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59" w:name="_Toc429126669"/>
      <w:r w:rsidRPr="00A342B2">
        <w:rPr>
          <w:szCs w:val="24"/>
        </w:rPr>
        <w:lastRenderedPageBreak/>
        <w:t>Организатор запроса предложений проводит вскрытие поступивших на запрос предложений конвертов в порядке, предусмотренном правилами ЭТП.</w:t>
      </w:r>
      <w:bookmarkEnd w:id="159"/>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60"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60"/>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61"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61"/>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62"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62"/>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63"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63"/>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64"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64"/>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65"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65"/>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66" w:name="_Toc429126676"/>
      <w:r w:rsidRPr="0065072D">
        <w:rPr>
          <w:szCs w:val="24"/>
        </w:rPr>
        <w:t>-  предмет запроса предложений;</w:t>
      </w:r>
      <w:bookmarkEnd w:id="166"/>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67" w:name="_Toc429126677"/>
      <w:r w:rsidRPr="0065072D">
        <w:rPr>
          <w:szCs w:val="24"/>
        </w:rPr>
        <w:t>- общую цену Запроса предложений;</w:t>
      </w:r>
      <w:bookmarkEnd w:id="167"/>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68" w:name="_Toc429126678"/>
      <w:r w:rsidRPr="0065072D">
        <w:rPr>
          <w:szCs w:val="24"/>
        </w:rPr>
        <w:t>- количество Участников, подавших Предложения;</w:t>
      </w:r>
      <w:bookmarkEnd w:id="168"/>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69" w:name="_Toc429126679"/>
      <w:r w:rsidRPr="0065072D">
        <w:rPr>
          <w:szCs w:val="24"/>
        </w:rPr>
        <w:t>- количество поданных конвертов в бумажном виде;</w:t>
      </w:r>
      <w:bookmarkEnd w:id="169"/>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70" w:name="_Toc429126680"/>
      <w:r w:rsidRPr="0065072D">
        <w:rPr>
          <w:szCs w:val="24"/>
        </w:rPr>
        <w:t>- о содержимом Конверта (Предложение, ее изменение или отзыв);</w:t>
      </w:r>
      <w:bookmarkEnd w:id="170"/>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71" w:name="_Toc429126681"/>
      <w:r w:rsidRPr="0065072D">
        <w:rPr>
          <w:szCs w:val="24"/>
        </w:rPr>
        <w:t>- наименование Участника запроса предложений;</w:t>
      </w:r>
      <w:bookmarkEnd w:id="171"/>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72" w:name="_Toc429126682"/>
      <w:r w:rsidRPr="0065072D">
        <w:rPr>
          <w:szCs w:val="24"/>
        </w:rPr>
        <w:t>- для конвертов с изменениями и отзывами Предложений  – существо или факт отзыва Предложения;</w:t>
      </w:r>
      <w:bookmarkEnd w:id="172"/>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73" w:name="_Toc429126683"/>
      <w:r w:rsidRPr="0065072D">
        <w:rPr>
          <w:szCs w:val="24"/>
        </w:rPr>
        <w:t>- общую цену Предложения данного Участника, поданную в бумажном виде;</w:t>
      </w:r>
      <w:bookmarkEnd w:id="173"/>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74" w:name="_Toc429126684"/>
      <w:r w:rsidRPr="0065072D">
        <w:rPr>
          <w:szCs w:val="24"/>
        </w:rPr>
        <w:t>- иные сведения, которые Закупочная комиссия считает нужным огласить.</w:t>
      </w:r>
      <w:bookmarkEnd w:id="174"/>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5"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75"/>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76" w:name="_Toc429410739"/>
      <w:bookmarkStart w:id="177" w:name="_Ref429410930"/>
      <w:r w:rsidRPr="0030245D">
        <w:rPr>
          <w:szCs w:val="24"/>
        </w:rPr>
        <w:t>Оценка Заявок и проведение переговоров</w:t>
      </w:r>
      <w:bookmarkEnd w:id="156"/>
      <w:bookmarkEnd w:id="157"/>
      <w:bookmarkEnd w:id="158"/>
      <w:bookmarkEnd w:id="176"/>
      <w:bookmarkEnd w:id="177"/>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78" w:name="_Toc386551232"/>
      <w:bookmarkStart w:id="179" w:name="_Toc395190428"/>
      <w:r w:rsidRPr="0030245D">
        <w:rPr>
          <w:b/>
          <w:szCs w:val="24"/>
        </w:rPr>
        <w:t>Общие положения</w:t>
      </w:r>
      <w:bookmarkEnd w:id="178"/>
      <w:bookmarkEnd w:id="179"/>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lastRenderedPageBreak/>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80" w:name="_Ref93089454"/>
      <w:bookmarkStart w:id="181" w:name="_Toc386551233"/>
      <w:bookmarkStart w:id="182" w:name="_Ref394651852"/>
      <w:bookmarkStart w:id="183" w:name="_Toc395190429"/>
      <w:r w:rsidRPr="006A641D">
        <w:rPr>
          <w:b/>
          <w:szCs w:val="24"/>
        </w:rPr>
        <w:t>Отборочная стадия</w:t>
      </w:r>
      <w:bookmarkEnd w:id="180"/>
      <w:bookmarkEnd w:id="181"/>
      <w:bookmarkEnd w:id="182"/>
      <w:bookmarkEnd w:id="183"/>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84"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w:t>
      </w:r>
      <w:r w:rsidRPr="0030245D">
        <w:rPr>
          <w:szCs w:val="24"/>
        </w:rPr>
        <w:lastRenderedPageBreak/>
        <w:t>(перечня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185"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84"/>
      <w:bookmarkEnd w:id="185"/>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186" w:name="_Ref306138385"/>
      <w:bookmarkStart w:id="187" w:name="_Toc386551235"/>
      <w:bookmarkStart w:id="188" w:name="_Toc343613553"/>
      <w:bookmarkStart w:id="189" w:name="_Toc395190431"/>
      <w:r w:rsidRPr="00907B0C">
        <w:rPr>
          <w:b/>
          <w:szCs w:val="24"/>
        </w:rPr>
        <w:t>Оценочная стадия</w:t>
      </w:r>
      <w:bookmarkEnd w:id="186"/>
      <w:bookmarkEnd w:id="187"/>
      <w:bookmarkEnd w:id="188"/>
      <w:bookmarkEnd w:id="189"/>
    </w:p>
    <w:p w14:paraId="20A001C2" w14:textId="40D5097A" w:rsidR="007A1F3E" w:rsidRPr="00560BD2" w:rsidRDefault="007A1F3E" w:rsidP="00C55E94">
      <w:pPr>
        <w:pStyle w:val="4-"/>
        <w:numPr>
          <w:ilvl w:val="3"/>
          <w:numId w:val="45"/>
        </w:numPr>
        <w:tabs>
          <w:tab w:val="left" w:pos="1418"/>
        </w:tabs>
        <w:spacing w:line="276" w:lineRule="auto"/>
        <w:ind w:left="0" w:firstLine="709"/>
        <w:rPr>
          <w:szCs w:val="24"/>
        </w:rPr>
      </w:pPr>
      <w:r w:rsidRPr="00907B0C">
        <w:rPr>
          <w:szCs w:val="24"/>
        </w:rPr>
        <w:t xml:space="preserve"> </w:t>
      </w:r>
      <w:r w:rsidR="00C55E94" w:rsidRPr="008F311A">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следующего критерия: наименьшая стоимость </w:t>
      </w:r>
      <w:r w:rsidR="00C55E94">
        <w:rPr>
          <w:szCs w:val="24"/>
        </w:rPr>
        <w:t>суммы единичных расценок ТМЦ</w:t>
      </w:r>
      <w:r w:rsidRPr="00560BD2">
        <w:rPr>
          <w:szCs w:val="24"/>
        </w:rPr>
        <w:t xml:space="preserve"> </w:t>
      </w:r>
      <w:bookmarkStart w:id="190" w:name="_Ref303250967"/>
      <w:bookmarkStart w:id="191" w:name="_Toc305697378"/>
      <w:bookmarkStart w:id="192" w:name="_Toc386551236"/>
      <w:bookmarkStart w:id="193"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194" w:name="_Toc343613554"/>
      <w:bookmarkStart w:id="195" w:name="_Toc395190432"/>
      <w:bookmarkStart w:id="196" w:name="_Ref427582705"/>
      <w:bookmarkStart w:id="197" w:name="_Toc429410740"/>
      <w:bookmarkStart w:id="198" w:name="_Ref429410939"/>
      <w:r w:rsidRPr="00C22442">
        <w:rPr>
          <w:szCs w:val="24"/>
        </w:rPr>
        <w:t>Аукционная процедура понижения цены (переторжка)</w:t>
      </w:r>
      <w:bookmarkEnd w:id="190"/>
      <w:bookmarkEnd w:id="191"/>
      <w:bookmarkEnd w:id="192"/>
      <w:bookmarkEnd w:id="194"/>
      <w:bookmarkEnd w:id="195"/>
      <w:bookmarkEnd w:id="196"/>
      <w:bookmarkEnd w:id="197"/>
      <w:bookmarkEnd w:id="198"/>
      <w:r w:rsidRPr="00C22442">
        <w:rPr>
          <w:szCs w:val="24"/>
        </w:rPr>
        <w:t xml:space="preserve"> </w:t>
      </w:r>
    </w:p>
    <w:bookmarkEnd w:id="193"/>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199"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199"/>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00" w:name="_Ref306352987"/>
      <w:r w:rsidRPr="00560BD2">
        <w:rPr>
          <w:szCs w:val="24"/>
        </w:rPr>
        <w:lastRenderedPageBreak/>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00"/>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01"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01"/>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2" w:name="_Ref427582887"/>
      <w:bookmarkStart w:id="203" w:name="_Toc429410741"/>
      <w:bookmarkStart w:id="204" w:name="_Ref303681924"/>
      <w:bookmarkStart w:id="205" w:name="_Ref303683914"/>
      <w:bookmarkStart w:id="206" w:name="_Toc386551237"/>
      <w:bookmarkStart w:id="207" w:name="_Toc343613555"/>
      <w:bookmarkStart w:id="208" w:name="_Toc395190433"/>
      <w:r w:rsidRPr="00C22442">
        <w:rPr>
          <w:szCs w:val="24"/>
        </w:rPr>
        <w:t>Проведение ценовых переговоров (при необходимости) и подписание Договора</w:t>
      </w:r>
      <w:bookmarkEnd w:id="202"/>
      <w:bookmarkEnd w:id="203"/>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Ref427583093"/>
      <w:bookmarkStart w:id="210" w:name="_Toc429410742"/>
      <w:r w:rsidRPr="00C22442">
        <w:rPr>
          <w:szCs w:val="24"/>
        </w:rPr>
        <w:t>Подведение итогов Запроса предложений</w:t>
      </w:r>
      <w:bookmarkEnd w:id="204"/>
      <w:bookmarkEnd w:id="205"/>
      <w:bookmarkEnd w:id="206"/>
      <w:bookmarkEnd w:id="207"/>
      <w:bookmarkEnd w:id="208"/>
      <w:bookmarkEnd w:id="209"/>
      <w:bookmarkEnd w:id="210"/>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11" w:name="_Ref303251044"/>
      <w:bookmarkStart w:id="212" w:name="_Toc386551238"/>
      <w:bookmarkStart w:id="213" w:name="_Toc343613556"/>
      <w:bookmarkStart w:id="214" w:name="_Toc395190434"/>
      <w:bookmarkStart w:id="215" w:name="_Toc429410743"/>
      <w:bookmarkStart w:id="216" w:name="_Ref191386295"/>
      <w:r w:rsidRPr="00C22442">
        <w:rPr>
          <w:szCs w:val="24"/>
        </w:rPr>
        <w:t xml:space="preserve">Признание запроса предложений </w:t>
      </w:r>
      <w:proofErr w:type="gramStart"/>
      <w:r w:rsidRPr="00C22442">
        <w:rPr>
          <w:szCs w:val="24"/>
        </w:rPr>
        <w:t>несостоявшимся</w:t>
      </w:r>
      <w:bookmarkEnd w:id="211"/>
      <w:bookmarkEnd w:id="212"/>
      <w:bookmarkEnd w:id="213"/>
      <w:bookmarkEnd w:id="214"/>
      <w:bookmarkEnd w:id="215"/>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17"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17"/>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18"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18"/>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16"/>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19" w:name="_Toc429410744"/>
      <w:bookmarkStart w:id="220" w:name="_Ref429410970"/>
      <w:bookmarkStart w:id="221" w:name="_Ref303694483"/>
      <w:bookmarkStart w:id="222" w:name="_Toc305835590"/>
      <w:bookmarkStart w:id="223" w:name="_Ref306140451"/>
      <w:bookmarkStart w:id="224" w:name="_Ref303683952"/>
      <w:r w:rsidRPr="003D2EEB">
        <w:rPr>
          <w:szCs w:val="24"/>
        </w:rPr>
        <w:t>Проведение преддоговорных переговоров (по необходимости) и подписание Договора</w:t>
      </w:r>
      <w:bookmarkEnd w:id="219"/>
      <w:bookmarkEnd w:id="220"/>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25"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25"/>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26"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26"/>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27" w:name="_Toc429410745"/>
      <w:bookmarkStart w:id="228" w:name="_Ref429410977"/>
      <w:r w:rsidRPr="003B714B">
        <w:rPr>
          <w:szCs w:val="24"/>
        </w:rPr>
        <w:t xml:space="preserve">Уведомление о результатах </w:t>
      </w:r>
      <w:bookmarkEnd w:id="221"/>
      <w:bookmarkEnd w:id="222"/>
      <w:r w:rsidRPr="003B714B">
        <w:rPr>
          <w:szCs w:val="24"/>
        </w:rPr>
        <w:t>запроса предложений</w:t>
      </w:r>
      <w:bookmarkEnd w:id="223"/>
      <w:bookmarkEnd w:id="227"/>
      <w:bookmarkEnd w:id="228"/>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lastRenderedPageBreak/>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29" w:name="__RefNumPara__844_922829174"/>
      <w:bookmarkEnd w:id="224"/>
      <w:bookmarkEnd w:id="229"/>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C55E94" w:rsidRDefault="00DD014F" w:rsidP="00604784">
      <w:pPr>
        <w:pStyle w:val="1-"/>
        <w:rPr>
          <w:snapToGrid w:val="0"/>
        </w:rPr>
      </w:pPr>
      <w:bookmarkStart w:id="230" w:name="_Ref303624463"/>
      <w:bookmarkStart w:id="231" w:name="_Ref303711235"/>
      <w:bookmarkStart w:id="232" w:name="_Ref306031829"/>
      <w:bookmarkStart w:id="233" w:name="_Ref306032801"/>
      <w:bookmarkStart w:id="234" w:name="_Ref306124417"/>
      <w:bookmarkStart w:id="235" w:name="_Toc386551240"/>
      <w:bookmarkStart w:id="236" w:name="_Toc429410746"/>
      <w:r w:rsidRPr="00C55E94">
        <w:lastRenderedPageBreak/>
        <w:t xml:space="preserve">Образцы основных форм документов, включаемых в </w:t>
      </w:r>
      <w:bookmarkEnd w:id="230"/>
      <w:bookmarkEnd w:id="231"/>
      <w:r w:rsidRPr="00C55E94">
        <w:t>Заявку</w:t>
      </w:r>
      <w:bookmarkEnd w:id="232"/>
      <w:bookmarkEnd w:id="233"/>
      <w:bookmarkEnd w:id="234"/>
      <w:bookmarkEnd w:id="235"/>
      <w:bookmarkEnd w:id="236"/>
    </w:p>
    <w:p w14:paraId="7A31744F" w14:textId="77777777" w:rsidR="00DD014F" w:rsidRPr="00C55E94" w:rsidRDefault="00604784" w:rsidP="00604784">
      <w:pPr>
        <w:pStyle w:val="7-"/>
      </w:pPr>
      <w:bookmarkStart w:id="237" w:name="_Ref429411232"/>
      <w:r w:rsidRPr="00C55E94">
        <w:t xml:space="preserve"> </w:t>
      </w:r>
      <w:bookmarkEnd w:id="237"/>
    </w:p>
    <w:p w14:paraId="5647E9F7" w14:textId="77777777" w:rsidR="00DD014F" w:rsidRPr="00C55E94" w:rsidRDefault="00DD014F" w:rsidP="009107FE">
      <w:pPr>
        <w:keepNext/>
        <w:tabs>
          <w:tab w:val="num" w:pos="1134"/>
        </w:tabs>
        <w:spacing w:line="240" w:lineRule="auto"/>
        <w:jc w:val="right"/>
        <w:outlineLvl w:val="1"/>
        <w:rPr>
          <w:b/>
        </w:rPr>
      </w:pPr>
      <w:bookmarkStart w:id="238" w:name="_Toc298234709"/>
      <w:bookmarkStart w:id="239" w:name="_Toc255987071"/>
      <w:bookmarkStart w:id="240" w:name="_Toc307936259"/>
      <w:r w:rsidRPr="00C55E94">
        <w:rPr>
          <w:b/>
        </w:rPr>
        <w:t>Письмо о подаче оферты</w:t>
      </w:r>
      <w:bookmarkEnd w:id="238"/>
      <w:bookmarkEnd w:id="239"/>
      <w:bookmarkEnd w:id="240"/>
    </w:p>
    <w:p w14:paraId="1FE79EE5" w14:textId="77777777" w:rsidR="00DD014F" w:rsidRPr="00C55E94" w:rsidRDefault="00DD014F" w:rsidP="00DD014F"/>
    <w:p w14:paraId="3C22136E" w14:textId="193FDCD8" w:rsidR="0086662F" w:rsidRPr="00C55E94" w:rsidRDefault="0086662F" w:rsidP="0086662F">
      <w:pPr>
        <w:tabs>
          <w:tab w:val="left" w:pos="1080"/>
        </w:tabs>
        <w:spacing w:line="240" w:lineRule="auto"/>
        <w:ind w:firstLine="540"/>
        <w:jc w:val="center"/>
        <w:rPr>
          <w:b/>
        </w:rPr>
      </w:pPr>
      <w:bookmarkStart w:id="241" w:name="_Ref429411246"/>
      <w:bookmarkStart w:id="242" w:name="_Ref34763774"/>
      <w:r w:rsidRPr="00C55E94">
        <w:rPr>
          <w:b/>
        </w:rPr>
        <w:t>Фирменный бланк Участника закупки</w:t>
      </w:r>
    </w:p>
    <w:p w14:paraId="0250311E" w14:textId="77777777" w:rsidR="0086662F" w:rsidRPr="00C55E9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C55E9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C55E94" w:rsidRDefault="0086662F" w:rsidP="0086662F">
            <w:pPr>
              <w:widowControl w:val="0"/>
              <w:tabs>
                <w:tab w:val="left" w:pos="7938"/>
              </w:tabs>
              <w:spacing w:line="240" w:lineRule="auto"/>
              <w:ind w:firstLine="0"/>
              <w:jc w:val="center"/>
              <w:rPr>
                <w:b/>
              </w:rPr>
            </w:pPr>
            <w:r w:rsidRPr="00C55E9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C55E94" w:rsidRDefault="0086662F" w:rsidP="0086662F">
            <w:pPr>
              <w:widowControl w:val="0"/>
              <w:spacing w:line="240" w:lineRule="auto"/>
              <w:ind w:left="74" w:firstLine="0"/>
              <w:jc w:val="right"/>
              <w:rPr>
                <w:b/>
                <w:bCs w:val="0"/>
                <w:sz w:val="23"/>
                <w:szCs w:val="23"/>
              </w:rPr>
            </w:pPr>
            <w:r w:rsidRPr="00C55E94">
              <w:rPr>
                <w:b/>
                <w:bCs w:val="0"/>
                <w:sz w:val="23"/>
                <w:szCs w:val="23"/>
              </w:rPr>
              <w:t xml:space="preserve">Председателю закупочной комиссии </w:t>
            </w:r>
          </w:p>
          <w:p w14:paraId="47B4CAFA" w14:textId="77777777" w:rsidR="0086662F" w:rsidRPr="00C55E94" w:rsidRDefault="0086662F" w:rsidP="0086662F">
            <w:pPr>
              <w:widowControl w:val="0"/>
              <w:tabs>
                <w:tab w:val="left" w:pos="7938"/>
              </w:tabs>
              <w:spacing w:line="240" w:lineRule="auto"/>
              <w:ind w:left="72" w:firstLine="0"/>
              <w:rPr>
                <w:b/>
              </w:rPr>
            </w:pPr>
            <w:r w:rsidRPr="00C55E94">
              <w:rPr>
                <w:b/>
                <w:bCs w:val="0"/>
                <w:sz w:val="23"/>
                <w:szCs w:val="23"/>
              </w:rPr>
              <w:t>____________________________________</w:t>
            </w:r>
          </w:p>
        </w:tc>
      </w:tr>
    </w:tbl>
    <w:p w14:paraId="6EC101D1" w14:textId="77777777" w:rsidR="0086662F" w:rsidRPr="00C55E94" w:rsidRDefault="0086662F" w:rsidP="0086662F">
      <w:pPr>
        <w:tabs>
          <w:tab w:val="left" w:pos="1080"/>
        </w:tabs>
        <w:spacing w:line="240" w:lineRule="auto"/>
        <w:ind w:firstLine="540"/>
      </w:pPr>
    </w:p>
    <w:p w14:paraId="7D6F9E7E" w14:textId="77777777" w:rsidR="0086662F" w:rsidRPr="00C55E94" w:rsidRDefault="0086662F" w:rsidP="0086662F">
      <w:pPr>
        <w:tabs>
          <w:tab w:val="left" w:pos="1080"/>
        </w:tabs>
        <w:spacing w:line="240" w:lineRule="auto"/>
        <w:ind w:firstLine="540"/>
      </w:pPr>
    </w:p>
    <w:p w14:paraId="3E203372" w14:textId="77777777" w:rsidR="0086662F" w:rsidRPr="00C55E94" w:rsidRDefault="0086662F" w:rsidP="0086662F">
      <w:pPr>
        <w:tabs>
          <w:tab w:val="left" w:pos="1080"/>
        </w:tabs>
        <w:spacing w:line="240" w:lineRule="auto"/>
        <w:ind w:firstLine="540"/>
      </w:pPr>
      <w:r w:rsidRPr="00C55E94">
        <w:t>Изучив Извещение о [</w:t>
      </w:r>
      <w:r w:rsidRPr="00C55E94">
        <w:rPr>
          <w:b/>
          <w:bCs w:val="0"/>
          <w:i/>
          <w:iCs/>
          <w:shd w:val="clear" w:color="auto" w:fill="FFFF99"/>
        </w:rPr>
        <w:t>указывается способ и вид проведения закупки</w:t>
      </w:r>
      <w:r w:rsidRPr="00C55E94">
        <w:t>] на право заключения Договора _________ ____________________ [</w:t>
      </w:r>
      <w:r w:rsidRPr="00C55E94">
        <w:rPr>
          <w:b/>
          <w:bCs w:val="0"/>
          <w:i/>
          <w:iCs/>
          <w:shd w:val="clear" w:color="auto" w:fill="FFFF99"/>
        </w:rPr>
        <w:t>указывается предмет закупки</w:t>
      </w:r>
      <w:r w:rsidRPr="00C55E9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C55E94" w:rsidRDefault="0086662F" w:rsidP="0086662F">
      <w:pPr>
        <w:tabs>
          <w:tab w:val="left" w:pos="1080"/>
        </w:tabs>
        <w:spacing w:line="240" w:lineRule="auto"/>
        <w:ind w:firstLine="540"/>
      </w:pPr>
    </w:p>
    <w:p w14:paraId="007C2BFF" w14:textId="77777777" w:rsidR="0086662F" w:rsidRPr="00C55E94" w:rsidRDefault="0086662F" w:rsidP="0086662F">
      <w:pPr>
        <w:tabs>
          <w:tab w:val="left" w:pos="1080"/>
        </w:tabs>
        <w:spacing w:line="240" w:lineRule="auto"/>
        <w:ind w:firstLine="540"/>
      </w:pPr>
      <w:r w:rsidRPr="00C55E94">
        <w:t xml:space="preserve">____________________________________________________________________, </w:t>
      </w:r>
    </w:p>
    <w:p w14:paraId="36B085D1" w14:textId="77777777" w:rsidR="0086662F" w:rsidRPr="00C55E94" w:rsidRDefault="0086662F" w:rsidP="0086662F">
      <w:pPr>
        <w:tabs>
          <w:tab w:val="left" w:pos="1080"/>
        </w:tabs>
        <w:spacing w:line="240" w:lineRule="auto"/>
        <w:rPr>
          <w:i/>
          <w:sz w:val="20"/>
          <w:szCs w:val="20"/>
        </w:rPr>
      </w:pPr>
      <w:r w:rsidRPr="00C55E9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C55E94" w:rsidRDefault="0086662F" w:rsidP="0086662F">
      <w:pPr>
        <w:tabs>
          <w:tab w:val="left" w:pos="1080"/>
        </w:tabs>
        <w:spacing w:line="240" w:lineRule="auto"/>
        <w:ind w:firstLine="540"/>
      </w:pPr>
    </w:p>
    <w:p w14:paraId="053375EC" w14:textId="77777777" w:rsidR="0086662F" w:rsidRPr="00C55E94" w:rsidRDefault="0086662F" w:rsidP="0086662F">
      <w:pPr>
        <w:tabs>
          <w:tab w:val="left" w:pos="1080"/>
        </w:tabs>
        <w:spacing w:line="240" w:lineRule="auto"/>
        <w:ind w:firstLine="540"/>
      </w:pPr>
    </w:p>
    <w:p w14:paraId="223F9476" w14:textId="77777777" w:rsidR="0086662F" w:rsidRPr="00C55E94" w:rsidRDefault="0086662F" w:rsidP="0086662F">
      <w:pPr>
        <w:tabs>
          <w:tab w:val="left" w:pos="1080"/>
        </w:tabs>
        <w:spacing w:line="240" w:lineRule="auto"/>
        <w:ind w:firstLine="540"/>
      </w:pPr>
      <w:proofErr w:type="gramStart"/>
      <w:r w:rsidRPr="00C55E94">
        <w:t>зарегистрированное</w:t>
      </w:r>
      <w:proofErr w:type="gramEnd"/>
      <w:r w:rsidRPr="00C55E94">
        <w:t xml:space="preserve"> по адресу</w:t>
      </w:r>
    </w:p>
    <w:p w14:paraId="7C2F2F68" w14:textId="77777777" w:rsidR="0086662F" w:rsidRPr="00C55E94" w:rsidRDefault="0086662F" w:rsidP="0086662F">
      <w:pPr>
        <w:tabs>
          <w:tab w:val="left" w:pos="1080"/>
        </w:tabs>
        <w:spacing w:line="240" w:lineRule="auto"/>
        <w:ind w:firstLine="540"/>
      </w:pPr>
    </w:p>
    <w:p w14:paraId="393A9FFE" w14:textId="77777777" w:rsidR="0086662F" w:rsidRPr="00C55E94" w:rsidRDefault="0086662F" w:rsidP="0086662F">
      <w:pPr>
        <w:tabs>
          <w:tab w:val="left" w:pos="1080"/>
        </w:tabs>
        <w:spacing w:line="240" w:lineRule="auto"/>
        <w:ind w:firstLine="540"/>
      </w:pPr>
      <w:r w:rsidRPr="00C55E94">
        <w:t>________________________________________________________________________,</w:t>
      </w:r>
    </w:p>
    <w:p w14:paraId="1918ACD1" w14:textId="77777777" w:rsidR="0086662F" w:rsidRPr="00C55E94" w:rsidRDefault="0086662F" w:rsidP="0086662F">
      <w:pPr>
        <w:tabs>
          <w:tab w:val="left" w:pos="1080"/>
        </w:tabs>
        <w:spacing w:line="240" w:lineRule="auto"/>
        <w:ind w:firstLine="540"/>
        <w:rPr>
          <w:i/>
          <w:sz w:val="20"/>
          <w:szCs w:val="20"/>
        </w:rPr>
      </w:pPr>
      <w:r w:rsidRPr="00C55E94">
        <w:rPr>
          <w:i/>
          <w:sz w:val="20"/>
          <w:szCs w:val="20"/>
        </w:rPr>
        <w:t>(</w:t>
      </w:r>
      <w:proofErr w:type="gramStart"/>
      <w:r w:rsidRPr="00C55E94">
        <w:rPr>
          <w:i/>
          <w:sz w:val="20"/>
          <w:szCs w:val="20"/>
        </w:rPr>
        <w:t>место нахождение</w:t>
      </w:r>
      <w:proofErr w:type="gramEnd"/>
      <w:r w:rsidRPr="00C55E94">
        <w:rPr>
          <w:i/>
          <w:sz w:val="20"/>
          <w:szCs w:val="20"/>
        </w:rPr>
        <w:t xml:space="preserve"> Участника закупки)</w:t>
      </w:r>
    </w:p>
    <w:p w14:paraId="62AA83B9" w14:textId="77777777" w:rsidR="0086662F" w:rsidRPr="00C55E94" w:rsidRDefault="0086662F" w:rsidP="0086662F">
      <w:pPr>
        <w:tabs>
          <w:tab w:val="left" w:pos="1080"/>
        </w:tabs>
        <w:spacing w:line="240" w:lineRule="auto"/>
        <w:ind w:firstLine="540"/>
      </w:pPr>
    </w:p>
    <w:p w14:paraId="428C3A15" w14:textId="77777777" w:rsidR="0086662F" w:rsidRPr="00C55E94" w:rsidRDefault="0086662F" w:rsidP="0086662F">
      <w:pPr>
        <w:tabs>
          <w:tab w:val="left" w:pos="1080"/>
        </w:tabs>
        <w:spacing w:line="240" w:lineRule="auto"/>
        <w:ind w:firstLine="540"/>
      </w:pPr>
      <w:r w:rsidRPr="00C55E94">
        <w:t xml:space="preserve">предлагает заключить Договор </w:t>
      </w:r>
      <w:proofErr w:type="gramStart"/>
      <w:r w:rsidRPr="00C55E94">
        <w:t>на</w:t>
      </w:r>
      <w:proofErr w:type="gramEnd"/>
      <w:r w:rsidRPr="00C55E94">
        <w:t>:</w:t>
      </w:r>
    </w:p>
    <w:p w14:paraId="189D045C" w14:textId="77777777" w:rsidR="0086662F" w:rsidRPr="00C55E94" w:rsidRDefault="0086662F" w:rsidP="0086662F">
      <w:pPr>
        <w:tabs>
          <w:tab w:val="left" w:pos="1080"/>
        </w:tabs>
        <w:spacing w:line="240" w:lineRule="auto"/>
        <w:ind w:firstLine="540"/>
      </w:pPr>
    </w:p>
    <w:p w14:paraId="5ABCF0E5" w14:textId="77777777" w:rsidR="0086662F" w:rsidRPr="00C55E94" w:rsidRDefault="0086662F" w:rsidP="0086662F">
      <w:pPr>
        <w:tabs>
          <w:tab w:val="left" w:pos="1080"/>
        </w:tabs>
        <w:spacing w:line="240" w:lineRule="auto"/>
        <w:ind w:firstLine="540"/>
      </w:pPr>
      <w:r w:rsidRPr="00C55E94">
        <w:t>________________________________________________________________________</w:t>
      </w:r>
    </w:p>
    <w:p w14:paraId="1D72793B" w14:textId="77777777" w:rsidR="0086662F" w:rsidRPr="00C55E94" w:rsidRDefault="0086662F" w:rsidP="0086662F">
      <w:pPr>
        <w:tabs>
          <w:tab w:val="left" w:pos="1080"/>
        </w:tabs>
        <w:spacing w:line="240" w:lineRule="auto"/>
        <w:ind w:firstLine="540"/>
        <w:rPr>
          <w:i/>
          <w:sz w:val="20"/>
          <w:szCs w:val="20"/>
        </w:rPr>
      </w:pPr>
      <w:r w:rsidRPr="00C55E94">
        <w:rPr>
          <w:i/>
          <w:sz w:val="20"/>
          <w:szCs w:val="20"/>
        </w:rPr>
        <w:t>(наименование закупки, предмет закупки)</w:t>
      </w:r>
    </w:p>
    <w:p w14:paraId="4BA17F76" w14:textId="77777777" w:rsidR="0086662F" w:rsidRPr="00C55E94" w:rsidRDefault="0086662F" w:rsidP="0086662F">
      <w:pPr>
        <w:tabs>
          <w:tab w:val="left" w:pos="1080"/>
        </w:tabs>
        <w:spacing w:line="240" w:lineRule="auto"/>
        <w:ind w:firstLine="540"/>
        <w:rPr>
          <w:i/>
          <w:sz w:val="20"/>
          <w:szCs w:val="20"/>
        </w:rPr>
      </w:pPr>
    </w:p>
    <w:p w14:paraId="0DA3A019" w14:textId="77777777" w:rsidR="0086662F" w:rsidRPr="00C55E94" w:rsidRDefault="0086662F" w:rsidP="0086662F">
      <w:pPr>
        <w:tabs>
          <w:tab w:val="left" w:pos="1080"/>
        </w:tabs>
        <w:spacing w:line="240" w:lineRule="auto"/>
        <w:ind w:firstLine="540"/>
      </w:pPr>
      <w:proofErr w:type="gramStart"/>
      <w:r w:rsidRPr="00C55E9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55E9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55E94">
        <w:t>]</w:t>
      </w:r>
      <w:proofErr w:type="gramEnd"/>
    </w:p>
    <w:p w14:paraId="59418478" w14:textId="77777777" w:rsidR="0086662F" w:rsidRPr="00C55E94"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C55E94" w14:paraId="04165514" w14:textId="77777777" w:rsidTr="006D7779">
        <w:trPr>
          <w:cantSplit/>
        </w:trPr>
        <w:tc>
          <w:tcPr>
            <w:tcW w:w="5182" w:type="dxa"/>
            <w:hideMark/>
          </w:tcPr>
          <w:p w14:paraId="4183E1EF" w14:textId="77777777" w:rsidR="0086662F" w:rsidRPr="00C55E94" w:rsidRDefault="0086662F" w:rsidP="0086662F">
            <w:pPr>
              <w:tabs>
                <w:tab w:val="left" w:pos="1080"/>
              </w:tabs>
              <w:spacing w:line="240" w:lineRule="auto"/>
              <w:ind w:firstLine="0"/>
            </w:pPr>
            <w:r w:rsidRPr="00C55E94">
              <w:t>Итоговая стоимость заявки, без НДС, руб.</w:t>
            </w:r>
          </w:p>
        </w:tc>
        <w:tc>
          <w:tcPr>
            <w:tcW w:w="4493" w:type="dxa"/>
            <w:hideMark/>
          </w:tcPr>
          <w:p w14:paraId="7B7F6EB4" w14:textId="77777777" w:rsidR="0086662F" w:rsidRPr="00C55E94" w:rsidRDefault="0086662F" w:rsidP="0086662F">
            <w:pPr>
              <w:tabs>
                <w:tab w:val="left" w:pos="1080"/>
              </w:tabs>
              <w:spacing w:line="240" w:lineRule="auto"/>
              <w:ind w:firstLine="0"/>
            </w:pPr>
            <w:r w:rsidRPr="00C55E94">
              <w:t>_____________________________</w:t>
            </w:r>
          </w:p>
          <w:p w14:paraId="62C6EA45" w14:textId="3099590C" w:rsidR="0086662F" w:rsidRPr="00C55E94" w:rsidRDefault="0086662F" w:rsidP="0086662F">
            <w:pPr>
              <w:tabs>
                <w:tab w:val="left" w:pos="1080"/>
              </w:tabs>
              <w:spacing w:line="240" w:lineRule="auto"/>
              <w:ind w:firstLine="0"/>
            </w:pPr>
            <w:r w:rsidRPr="00C55E94">
              <w:t>(итоговая стоимость</w:t>
            </w:r>
            <w:r w:rsidR="006D7779">
              <w:t xml:space="preserve"> договора</w:t>
            </w:r>
            <w:r w:rsidRPr="00C55E94">
              <w:t>, рублей, без НДС)</w:t>
            </w:r>
          </w:p>
        </w:tc>
      </w:tr>
      <w:tr w:rsidR="0086662F" w:rsidRPr="00C55E94" w14:paraId="446ED65E" w14:textId="77777777" w:rsidTr="006D7779">
        <w:trPr>
          <w:cantSplit/>
        </w:trPr>
        <w:tc>
          <w:tcPr>
            <w:tcW w:w="5182" w:type="dxa"/>
            <w:hideMark/>
          </w:tcPr>
          <w:p w14:paraId="67CA84FA" w14:textId="77777777" w:rsidR="0086662F" w:rsidRPr="00C55E94" w:rsidRDefault="0086662F" w:rsidP="0086662F">
            <w:pPr>
              <w:tabs>
                <w:tab w:val="left" w:pos="1080"/>
              </w:tabs>
              <w:spacing w:line="240" w:lineRule="auto"/>
              <w:ind w:firstLine="0"/>
            </w:pPr>
            <w:r w:rsidRPr="00C55E94">
              <w:t>кроме того НДС, руб.</w:t>
            </w:r>
          </w:p>
        </w:tc>
        <w:tc>
          <w:tcPr>
            <w:tcW w:w="4493" w:type="dxa"/>
            <w:hideMark/>
          </w:tcPr>
          <w:p w14:paraId="19BE3238" w14:textId="77777777" w:rsidR="006D7779" w:rsidRDefault="006D7779" w:rsidP="0086662F">
            <w:pPr>
              <w:tabs>
                <w:tab w:val="left" w:pos="1080"/>
              </w:tabs>
              <w:spacing w:line="240" w:lineRule="auto"/>
              <w:ind w:firstLine="0"/>
            </w:pPr>
          </w:p>
          <w:p w14:paraId="5F5C6B2C" w14:textId="3309CB04" w:rsidR="0086662F" w:rsidRPr="00C55E94" w:rsidRDefault="0086662F" w:rsidP="0086662F">
            <w:pPr>
              <w:tabs>
                <w:tab w:val="left" w:pos="1080"/>
              </w:tabs>
              <w:spacing w:line="240" w:lineRule="auto"/>
              <w:ind w:firstLine="0"/>
            </w:pPr>
            <w:r w:rsidRPr="00C55E94">
              <w:t>___________________________</w:t>
            </w:r>
          </w:p>
          <w:p w14:paraId="77885697" w14:textId="05F9FEE0" w:rsidR="0086662F" w:rsidRPr="00C55E94" w:rsidRDefault="0086662F" w:rsidP="0086662F">
            <w:pPr>
              <w:tabs>
                <w:tab w:val="left" w:pos="1080"/>
              </w:tabs>
              <w:spacing w:line="240" w:lineRule="auto"/>
              <w:ind w:firstLine="0"/>
            </w:pPr>
            <w:r w:rsidRPr="00C55E94">
              <w:t>(НДС по итоговой стоимости</w:t>
            </w:r>
            <w:r w:rsidR="006D7779">
              <w:t xml:space="preserve"> договора</w:t>
            </w:r>
            <w:r w:rsidRPr="00C55E94">
              <w:t>, рублей)</w:t>
            </w:r>
          </w:p>
        </w:tc>
      </w:tr>
      <w:tr w:rsidR="0086662F" w:rsidRPr="00C55E94" w14:paraId="23D8D3E6" w14:textId="77777777" w:rsidTr="006D7779">
        <w:trPr>
          <w:cantSplit/>
        </w:trPr>
        <w:tc>
          <w:tcPr>
            <w:tcW w:w="5182" w:type="dxa"/>
            <w:hideMark/>
          </w:tcPr>
          <w:p w14:paraId="0989484D" w14:textId="77777777" w:rsidR="006D7779" w:rsidRDefault="006D7779" w:rsidP="0086662F">
            <w:pPr>
              <w:tabs>
                <w:tab w:val="left" w:pos="1080"/>
              </w:tabs>
              <w:spacing w:line="240" w:lineRule="auto"/>
              <w:ind w:firstLine="0"/>
            </w:pPr>
          </w:p>
          <w:p w14:paraId="6B22A332" w14:textId="28DC3B40" w:rsidR="0086662F" w:rsidRPr="00C55E94" w:rsidRDefault="0086662F" w:rsidP="0086662F">
            <w:pPr>
              <w:tabs>
                <w:tab w:val="left" w:pos="1080"/>
              </w:tabs>
              <w:spacing w:line="240" w:lineRule="auto"/>
              <w:ind w:firstLine="0"/>
            </w:pPr>
            <w:r w:rsidRPr="00C55E94">
              <w:t>Итого,</w:t>
            </w:r>
          </w:p>
          <w:p w14:paraId="1BDB371A" w14:textId="77777777" w:rsidR="0086662F" w:rsidRPr="00C55E94" w:rsidRDefault="0086662F" w:rsidP="0086662F">
            <w:pPr>
              <w:tabs>
                <w:tab w:val="left" w:pos="1080"/>
              </w:tabs>
              <w:spacing w:line="240" w:lineRule="auto"/>
              <w:ind w:firstLine="0"/>
            </w:pPr>
            <w:r w:rsidRPr="00C55E94">
              <w:t>стоимость заявки с НДС, руб.</w:t>
            </w:r>
          </w:p>
          <w:p w14:paraId="2ADBA735" w14:textId="1028D53D" w:rsidR="0016027F" w:rsidRPr="00C55E94" w:rsidRDefault="001F4FBA" w:rsidP="0086662F">
            <w:pPr>
              <w:tabs>
                <w:tab w:val="left" w:pos="1080"/>
              </w:tabs>
              <w:spacing w:line="240" w:lineRule="auto"/>
              <w:ind w:firstLine="0"/>
            </w:pPr>
            <w:r w:rsidRPr="00C55E94">
              <w:t xml:space="preserve"> </w:t>
            </w:r>
            <w:r w:rsidR="003B6924" w:rsidRPr="00C55E94">
              <w:t xml:space="preserve">                 </w:t>
            </w:r>
          </w:p>
        </w:tc>
        <w:tc>
          <w:tcPr>
            <w:tcW w:w="4493" w:type="dxa"/>
            <w:hideMark/>
          </w:tcPr>
          <w:p w14:paraId="72A75BDB" w14:textId="3DC12950" w:rsidR="006D7779" w:rsidRDefault="006D7779" w:rsidP="0086662F">
            <w:pPr>
              <w:tabs>
                <w:tab w:val="left" w:pos="1080"/>
              </w:tabs>
              <w:spacing w:line="240" w:lineRule="auto"/>
              <w:ind w:firstLine="0"/>
            </w:pPr>
          </w:p>
          <w:p w14:paraId="47AA616A" w14:textId="197BCF01" w:rsidR="0086662F" w:rsidRPr="00C55E94" w:rsidRDefault="0086662F" w:rsidP="0086662F">
            <w:pPr>
              <w:tabs>
                <w:tab w:val="left" w:pos="1080"/>
              </w:tabs>
              <w:spacing w:line="240" w:lineRule="auto"/>
              <w:ind w:firstLine="0"/>
            </w:pPr>
            <w:r w:rsidRPr="00C55E94">
              <w:t>______________________________</w:t>
            </w:r>
          </w:p>
          <w:p w14:paraId="771C8304" w14:textId="62B37EDC" w:rsidR="0086662F" w:rsidRPr="00C55E94" w:rsidRDefault="0086662F" w:rsidP="0086662F">
            <w:pPr>
              <w:tabs>
                <w:tab w:val="left" w:pos="1080"/>
              </w:tabs>
              <w:spacing w:line="240" w:lineRule="auto"/>
              <w:ind w:firstLine="0"/>
            </w:pPr>
            <w:r w:rsidRPr="00C55E94">
              <w:t>(полная итоговая стоимость</w:t>
            </w:r>
            <w:r w:rsidR="006D7779">
              <w:t xml:space="preserve"> договора</w:t>
            </w:r>
            <w:r w:rsidRPr="00C55E94">
              <w:t>, рублей, с НДС)</w:t>
            </w:r>
          </w:p>
          <w:p w14:paraId="6E67EC15" w14:textId="3BC63654" w:rsidR="0016027F" w:rsidRPr="00C55E94" w:rsidRDefault="003B6924" w:rsidP="0086662F">
            <w:pPr>
              <w:tabs>
                <w:tab w:val="left" w:pos="1080"/>
              </w:tabs>
              <w:spacing w:line="240" w:lineRule="auto"/>
              <w:ind w:firstLine="0"/>
            </w:pPr>
            <w:r w:rsidRPr="00C55E94">
              <w:t xml:space="preserve">                                  </w:t>
            </w:r>
          </w:p>
        </w:tc>
      </w:tr>
      <w:tr w:rsidR="006D7779" w14:paraId="4DDC4EAA" w14:textId="77777777" w:rsidTr="006D7779">
        <w:trPr>
          <w:cantSplit/>
        </w:trPr>
        <w:tc>
          <w:tcPr>
            <w:tcW w:w="5182" w:type="dxa"/>
            <w:hideMark/>
          </w:tcPr>
          <w:p w14:paraId="7182484E" w14:textId="77777777" w:rsidR="006D7779" w:rsidRPr="006D7779" w:rsidRDefault="006D7779" w:rsidP="00D0167C">
            <w:pPr>
              <w:tabs>
                <w:tab w:val="left" w:pos="1080"/>
              </w:tabs>
              <w:spacing w:line="240" w:lineRule="auto"/>
              <w:ind w:firstLine="0"/>
            </w:pPr>
            <w:r w:rsidRPr="006D7779">
              <w:t xml:space="preserve">Сумма единичных расценок ТМЦ </w:t>
            </w:r>
          </w:p>
          <w:p w14:paraId="2E1CC296" w14:textId="77777777" w:rsidR="006D7779" w:rsidRPr="005174A5" w:rsidRDefault="006D7779" w:rsidP="00D0167C">
            <w:pPr>
              <w:tabs>
                <w:tab w:val="left" w:pos="1080"/>
              </w:tabs>
              <w:spacing w:line="240" w:lineRule="auto"/>
              <w:ind w:firstLine="0"/>
            </w:pPr>
            <w:r w:rsidRPr="006D7779">
              <w:t>без НДС, руб.</w:t>
            </w:r>
          </w:p>
        </w:tc>
        <w:tc>
          <w:tcPr>
            <w:tcW w:w="4493" w:type="dxa"/>
            <w:hideMark/>
          </w:tcPr>
          <w:p w14:paraId="2061BDD9" w14:textId="77777777" w:rsidR="006D7779" w:rsidRPr="005174A5" w:rsidRDefault="006D7779" w:rsidP="00D0167C">
            <w:pPr>
              <w:tabs>
                <w:tab w:val="left" w:pos="1080"/>
              </w:tabs>
              <w:spacing w:line="240" w:lineRule="auto"/>
              <w:ind w:firstLine="0"/>
            </w:pPr>
            <w:r w:rsidRPr="005174A5">
              <w:t>_____________________________</w:t>
            </w:r>
          </w:p>
          <w:p w14:paraId="60BD0100" w14:textId="26E8AC46" w:rsidR="006D7779" w:rsidRDefault="006D7779" w:rsidP="006D7779">
            <w:pPr>
              <w:tabs>
                <w:tab w:val="left" w:pos="1080"/>
              </w:tabs>
              <w:spacing w:line="240" w:lineRule="auto"/>
              <w:ind w:firstLine="0"/>
            </w:pPr>
            <w:r>
              <w:t>(</w:t>
            </w:r>
            <w:r w:rsidRPr="005174A5">
              <w:t>стоимость, без НДС)</w:t>
            </w:r>
          </w:p>
        </w:tc>
      </w:tr>
      <w:tr w:rsidR="006D7779" w:rsidRPr="005174A5" w14:paraId="685CC45B" w14:textId="77777777" w:rsidTr="006D7779">
        <w:trPr>
          <w:cantSplit/>
        </w:trPr>
        <w:tc>
          <w:tcPr>
            <w:tcW w:w="5182" w:type="dxa"/>
            <w:hideMark/>
          </w:tcPr>
          <w:p w14:paraId="17C2BEA8" w14:textId="77777777" w:rsidR="006D7779" w:rsidRDefault="006D7779" w:rsidP="00D0167C">
            <w:pPr>
              <w:tabs>
                <w:tab w:val="left" w:pos="1080"/>
              </w:tabs>
              <w:spacing w:line="240" w:lineRule="auto"/>
              <w:ind w:firstLine="0"/>
            </w:pPr>
          </w:p>
          <w:p w14:paraId="2518DFEA" w14:textId="77777777" w:rsidR="006D7779" w:rsidRPr="006D7779" w:rsidRDefault="006D7779" w:rsidP="00D0167C">
            <w:pPr>
              <w:tabs>
                <w:tab w:val="left" w:pos="1080"/>
              </w:tabs>
              <w:spacing w:line="240" w:lineRule="auto"/>
              <w:ind w:firstLine="0"/>
            </w:pPr>
            <w:r w:rsidRPr="005174A5">
              <w:t>кроме того НДС, руб.</w:t>
            </w:r>
          </w:p>
        </w:tc>
        <w:tc>
          <w:tcPr>
            <w:tcW w:w="4493" w:type="dxa"/>
            <w:hideMark/>
          </w:tcPr>
          <w:p w14:paraId="4652E647" w14:textId="77777777" w:rsidR="006D7779" w:rsidRDefault="006D7779" w:rsidP="00D0167C">
            <w:pPr>
              <w:tabs>
                <w:tab w:val="left" w:pos="1080"/>
              </w:tabs>
              <w:spacing w:line="240" w:lineRule="auto"/>
              <w:ind w:firstLine="0"/>
            </w:pPr>
          </w:p>
          <w:p w14:paraId="75591C90" w14:textId="77777777" w:rsidR="006D7779" w:rsidRPr="005174A5" w:rsidRDefault="006D7779" w:rsidP="00D0167C">
            <w:pPr>
              <w:tabs>
                <w:tab w:val="left" w:pos="1080"/>
              </w:tabs>
              <w:spacing w:line="240" w:lineRule="auto"/>
              <w:ind w:firstLine="0"/>
            </w:pPr>
            <w:r w:rsidRPr="005174A5">
              <w:t>____________________________</w:t>
            </w:r>
          </w:p>
          <w:p w14:paraId="76A9BA4B" w14:textId="77777777" w:rsidR="006D7779" w:rsidRPr="005174A5" w:rsidRDefault="006D7779" w:rsidP="00D0167C">
            <w:pPr>
              <w:tabs>
                <w:tab w:val="left" w:pos="1080"/>
              </w:tabs>
              <w:spacing w:line="240" w:lineRule="auto"/>
              <w:ind w:firstLine="0"/>
            </w:pPr>
            <w:r w:rsidRPr="005174A5">
              <w:t>(НДС по стоимости</w:t>
            </w:r>
            <w:r>
              <w:t xml:space="preserve"> суммы единичных расценок ТМЦ</w:t>
            </w:r>
            <w:r w:rsidRPr="005174A5">
              <w:t>, рублей)</w:t>
            </w:r>
          </w:p>
        </w:tc>
      </w:tr>
      <w:tr w:rsidR="006D7779" w14:paraId="48167660" w14:textId="77777777" w:rsidTr="006D7779">
        <w:trPr>
          <w:cantSplit/>
        </w:trPr>
        <w:tc>
          <w:tcPr>
            <w:tcW w:w="5182" w:type="dxa"/>
            <w:hideMark/>
          </w:tcPr>
          <w:p w14:paraId="49E5D3AA" w14:textId="77777777" w:rsidR="006D7779" w:rsidRPr="006D7779" w:rsidRDefault="006D7779" w:rsidP="00D0167C">
            <w:pPr>
              <w:tabs>
                <w:tab w:val="left" w:pos="1080"/>
              </w:tabs>
              <w:spacing w:line="240" w:lineRule="auto"/>
              <w:ind w:firstLine="0"/>
            </w:pPr>
          </w:p>
          <w:p w14:paraId="10F5FD39" w14:textId="77777777" w:rsidR="006D7779" w:rsidRPr="006D7779" w:rsidRDefault="006D7779" w:rsidP="00D0167C">
            <w:pPr>
              <w:tabs>
                <w:tab w:val="left" w:pos="1080"/>
              </w:tabs>
              <w:spacing w:line="240" w:lineRule="auto"/>
              <w:ind w:firstLine="0"/>
            </w:pPr>
            <w:r w:rsidRPr="006D7779">
              <w:t xml:space="preserve">Сумма единичных расценок ТМЦ </w:t>
            </w:r>
          </w:p>
          <w:p w14:paraId="48002CBA" w14:textId="77777777" w:rsidR="006D7779" w:rsidRDefault="006D7779" w:rsidP="00D0167C">
            <w:pPr>
              <w:tabs>
                <w:tab w:val="left" w:pos="1080"/>
              </w:tabs>
              <w:spacing w:line="240" w:lineRule="auto"/>
              <w:ind w:firstLine="0"/>
            </w:pPr>
            <w:r w:rsidRPr="006D7779">
              <w:t>с НДС, руб.</w:t>
            </w:r>
          </w:p>
        </w:tc>
        <w:tc>
          <w:tcPr>
            <w:tcW w:w="4493" w:type="dxa"/>
            <w:hideMark/>
          </w:tcPr>
          <w:p w14:paraId="49C0BE2D" w14:textId="77777777" w:rsidR="006D7779" w:rsidRDefault="006D7779" w:rsidP="00D0167C">
            <w:pPr>
              <w:tabs>
                <w:tab w:val="left" w:pos="1080"/>
              </w:tabs>
              <w:spacing w:line="240" w:lineRule="auto"/>
              <w:ind w:firstLine="0"/>
            </w:pPr>
          </w:p>
          <w:p w14:paraId="024C9FB0" w14:textId="77777777" w:rsidR="006D7779" w:rsidRPr="005174A5" w:rsidRDefault="006D7779" w:rsidP="00D0167C">
            <w:pPr>
              <w:tabs>
                <w:tab w:val="left" w:pos="1080"/>
              </w:tabs>
              <w:spacing w:line="240" w:lineRule="auto"/>
              <w:ind w:firstLine="0"/>
            </w:pPr>
            <w:r w:rsidRPr="005174A5">
              <w:t>_____________________________</w:t>
            </w:r>
          </w:p>
          <w:p w14:paraId="5096E686" w14:textId="4725C016" w:rsidR="006D7779" w:rsidRDefault="006D7779" w:rsidP="006D7779">
            <w:pPr>
              <w:tabs>
                <w:tab w:val="left" w:pos="1080"/>
              </w:tabs>
              <w:spacing w:line="240" w:lineRule="auto"/>
              <w:ind w:firstLine="0"/>
            </w:pPr>
            <w:r>
              <w:t>(</w:t>
            </w:r>
            <w:r w:rsidRPr="005174A5">
              <w:t xml:space="preserve">стоимость, рублей, </w:t>
            </w:r>
            <w:r>
              <w:t>с</w:t>
            </w:r>
            <w:r w:rsidRPr="005174A5">
              <w:t xml:space="preserve"> НДС)</w:t>
            </w:r>
          </w:p>
        </w:tc>
      </w:tr>
    </w:tbl>
    <w:p w14:paraId="75BF0240" w14:textId="77777777" w:rsidR="003B6924" w:rsidRDefault="003B6924" w:rsidP="003B6924">
      <w:pPr>
        <w:tabs>
          <w:tab w:val="left" w:pos="1080"/>
        </w:tabs>
        <w:spacing w:line="240" w:lineRule="auto"/>
        <w:ind w:firstLine="0"/>
      </w:pPr>
    </w:p>
    <w:p w14:paraId="20C82D99" w14:textId="77777777" w:rsidR="006D7779" w:rsidRPr="00C55E94" w:rsidRDefault="006D7779" w:rsidP="003B6924">
      <w:pPr>
        <w:tabs>
          <w:tab w:val="left" w:pos="1080"/>
        </w:tabs>
        <w:spacing w:line="240" w:lineRule="auto"/>
        <w:ind w:firstLine="0"/>
      </w:pPr>
    </w:p>
    <w:p w14:paraId="219D0E52" w14:textId="77777777" w:rsidR="0086662F" w:rsidRPr="00C55E94" w:rsidRDefault="0086662F" w:rsidP="0086662F">
      <w:pPr>
        <w:tabs>
          <w:tab w:val="left" w:pos="1080"/>
        </w:tabs>
        <w:spacing w:line="240" w:lineRule="auto"/>
        <w:ind w:firstLine="540"/>
      </w:pPr>
      <w:r w:rsidRPr="00C55E94">
        <w:t>Срок выполнения поставок (работ, услуг) [</w:t>
      </w:r>
      <w:r w:rsidRPr="00C55E94">
        <w:rPr>
          <w:b/>
          <w:bCs w:val="0"/>
          <w:i/>
          <w:iCs/>
          <w:shd w:val="clear" w:color="auto" w:fill="FFFF99"/>
        </w:rPr>
        <w:t xml:space="preserve">оставить </w:t>
      </w:r>
      <w:proofErr w:type="gramStart"/>
      <w:r w:rsidRPr="00C55E94">
        <w:rPr>
          <w:b/>
          <w:bCs w:val="0"/>
          <w:i/>
          <w:iCs/>
          <w:shd w:val="clear" w:color="auto" w:fill="FFFF99"/>
        </w:rPr>
        <w:t>нужное</w:t>
      </w:r>
      <w:proofErr w:type="gramEnd"/>
      <w:r w:rsidRPr="00C55E94">
        <w:t xml:space="preserve">]: </w:t>
      </w:r>
    </w:p>
    <w:p w14:paraId="213B30F0" w14:textId="77777777" w:rsidR="0086662F" w:rsidRPr="00C55E94" w:rsidRDefault="0086662F" w:rsidP="0086662F">
      <w:pPr>
        <w:tabs>
          <w:tab w:val="left" w:pos="1080"/>
        </w:tabs>
        <w:spacing w:line="240" w:lineRule="auto"/>
        <w:ind w:firstLine="540"/>
      </w:pPr>
      <w:r w:rsidRPr="00C55E94">
        <w:t>Начало выполнения __________________________________.</w:t>
      </w:r>
    </w:p>
    <w:p w14:paraId="76D13629" w14:textId="77777777" w:rsidR="0086662F" w:rsidRPr="00C55E94" w:rsidRDefault="0086662F" w:rsidP="0086662F">
      <w:pPr>
        <w:tabs>
          <w:tab w:val="left" w:pos="1080"/>
        </w:tabs>
        <w:spacing w:line="240" w:lineRule="auto"/>
        <w:ind w:firstLine="540"/>
      </w:pPr>
      <w:r w:rsidRPr="00C55E94">
        <w:t>Окончание _______________________________.</w:t>
      </w:r>
    </w:p>
    <w:p w14:paraId="5317ADF7" w14:textId="77777777" w:rsidR="0086662F" w:rsidRPr="00C55E94" w:rsidRDefault="0086662F" w:rsidP="0086662F">
      <w:pPr>
        <w:tabs>
          <w:tab w:val="left" w:pos="1080"/>
        </w:tabs>
        <w:spacing w:line="240" w:lineRule="auto"/>
        <w:ind w:firstLine="540"/>
      </w:pPr>
      <w:r w:rsidRPr="00C55E94">
        <w:t>Условия оплаты: ________________________________________.</w:t>
      </w:r>
    </w:p>
    <w:p w14:paraId="4E79CC4C" w14:textId="77777777" w:rsidR="0086662F" w:rsidRPr="00C55E94" w:rsidRDefault="0086662F" w:rsidP="0086662F">
      <w:pPr>
        <w:tabs>
          <w:tab w:val="left" w:pos="1080"/>
        </w:tabs>
        <w:spacing w:line="240" w:lineRule="auto"/>
        <w:ind w:firstLine="540"/>
      </w:pPr>
      <w:r w:rsidRPr="00C55E94">
        <w:t>Настоящая заявка имеет правовой статус оферты и действует до «____»____________________ года.</w:t>
      </w:r>
    </w:p>
    <w:p w14:paraId="319F6B35" w14:textId="77777777" w:rsidR="0086662F" w:rsidRPr="00C55E94" w:rsidRDefault="0086662F" w:rsidP="0086662F">
      <w:pPr>
        <w:tabs>
          <w:tab w:val="left" w:pos="1080"/>
        </w:tabs>
        <w:spacing w:line="240" w:lineRule="auto"/>
        <w:ind w:firstLine="540"/>
      </w:pPr>
    </w:p>
    <w:p w14:paraId="4BE0A3CC" w14:textId="77777777" w:rsidR="0086662F" w:rsidRPr="00C55E94" w:rsidRDefault="0086662F" w:rsidP="0086662F">
      <w:pPr>
        <w:tabs>
          <w:tab w:val="left" w:pos="1080"/>
        </w:tabs>
        <w:spacing w:line="240" w:lineRule="auto"/>
        <w:ind w:firstLine="540"/>
      </w:pPr>
      <w:r w:rsidRPr="00C55E94">
        <w:t>Данная Заявка подается с пониманием того, что:</w:t>
      </w:r>
    </w:p>
    <w:p w14:paraId="03F8B742" w14:textId="77777777" w:rsidR="0086662F" w:rsidRPr="00C55E94" w:rsidRDefault="0086662F" w:rsidP="0086662F">
      <w:pPr>
        <w:tabs>
          <w:tab w:val="left" w:pos="1080"/>
        </w:tabs>
        <w:spacing w:line="240" w:lineRule="auto"/>
        <w:ind w:firstLine="540"/>
      </w:pPr>
      <w:r w:rsidRPr="00C55E9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C55E94" w:rsidRDefault="0086662F" w:rsidP="0086662F">
      <w:pPr>
        <w:tabs>
          <w:tab w:val="left" w:pos="1080"/>
        </w:tabs>
        <w:spacing w:line="240" w:lineRule="auto"/>
        <w:ind w:firstLine="540"/>
      </w:pPr>
      <w:r w:rsidRPr="00C55E94">
        <w:t>вы оставляете за собой право:</w:t>
      </w:r>
    </w:p>
    <w:p w14:paraId="1330FD0A" w14:textId="77777777" w:rsidR="0086662F" w:rsidRPr="00C55E94" w:rsidRDefault="0086662F" w:rsidP="0086662F">
      <w:pPr>
        <w:widowControl w:val="0"/>
        <w:numPr>
          <w:ilvl w:val="0"/>
          <w:numId w:val="48"/>
        </w:numPr>
        <w:tabs>
          <w:tab w:val="left" w:pos="1080"/>
        </w:tabs>
        <w:suppressAutoHyphens w:val="0"/>
        <w:spacing w:line="240" w:lineRule="auto"/>
      </w:pPr>
      <w:r w:rsidRPr="00C55E94">
        <w:t>отклонить заявки с ценами, превышающими начальную (максимальную) цену договора (цену лота);</w:t>
      </w:r>
    </w:p>
    <w:p w14:paraId="5968294B" w14:textId="77777777" w:rsidR="0086662F" w:rsidRPr="00C55E94" w:rsidRDefault="0086662F" w:rsidP="0086662F">
      <w:pPr>
        <w:widowControl w:val="0"/>
        <w:numPr>
          <w:ilvl w:val="0"/>
          <w:numId w:val="48"/>
        </w:numPr>
        <w:tabs>
          <w:tab w:val="left" w:pos="1080"/>
        </w:tabs>
        <w:suppressAutoHyphens w:val="0"/>
        <w:spacing w:line="240" w:lineRule="auto"/>
      </w:pPr>
      <w:r w:rsidRPr="00C55E94">
        <w:t>принять или отклонить любую заявку в соответствии с условиями документации о закупке;</w:t>
      </w:r>
    </w:p>
    <w:p w14:paraId="0C051916" w14:textId="77777777" w:rsidR="0086662F" w:rsidRPr="00C55E94" w:rsidRDefault="0086662F" w:rsidP="0086662F">
      <w:pPr>
        <w:widowControl w:val="0"/>
        <w:numPr>
          <w:ilvl w:val="0"/>
          <w:numId w:val="48"/>
        </w:numPr>
        <w:tabs>
          <w:tab w:val="left" w:pos="1080"/>
        </w:tabs>
        <w:suppressAutoHyphens w:val="0"/>
        <w:spacing w:line="240" w:lineRule="auto"/>
      </w:pPr>
      <w:r w:rsidRPr="00C55E94">
        <w:t>отклонить все заявки.</w:t>
      </w:r>
    </w:p>
    <w:p w14:paraId="3AA0179E" w14:textId="77777777" w:rsidR="0086662F" w:rsidRPr="00C55E94" w:rsidRDefault="0086662F" w:rsidP="0086662F">
      <w:pPr>
        <w:tabs>
          <w:tab w:val="left" w:pos="1080"/>
        </w:tabs>
        <w:spacing w:line="240" w:lineRule="auto"/>
        <w:ind w:firstLine="540"/>
      </w:pPr>
      <w:r w:rsidRPr="00C55E94">
        <w:t>______________(</w:t>
      </w:r>
      <w:r w:rsidRPr="00C55E94">
        <w:rPr>
          <w:i/>
        </w:rPr>
        <w:t>Наименование Участника, при подаче заявки коллективным участником указывается лидер и состав коллективного Участника</w:t>
      </w:r>
      <w:r w:rsidRPr="00C55E9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C55E94" w:rsidRDefault="0086662F" w:rsidP="0086662F">
      <w:pPr>
        <w:widowControl w:val="0"/>
        <w:numPr>
          <w:ilvl w:val="0"/>
          <w:numId w:val="49"/>
        </w:numPr>
        <w:tabs>
          <w:tab w:val="left" w:pos="1080"/>
        </w:tabs>
        <w:suppressAutoHyphens w:val="0"/>
        <w:spacing w:line="240" w:lineRule="auto"/>
      </w:pPr>
      <w:r w:rsidRPr="00C55E9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C55E94" w:rsidRDefault="0086662F" w:rsidP="0086662F">
      <w:pPr>
        <w:widowControl w:val="0"/>
        <w:numPr>
          <w:ilvl w:val="0"/>
          <w:numId w:val="49"/>
        </w:numPr>
        <w:tabs>
          <w:tab w:val="left" w:pos="1080"/>
        </w:tabs>
        <w:suppressAutoHyphens w:val="0"/>
        <w:spacing w:line="240" w:lineRule="auto"/>
      </w:pPr>
      <w:r w:rsidRPr="00C55E94">
        <w:t>предоставлять достоверные и неискаженные документы, сведения и/или информацию, приведенные в составе Заявки;</w:t>
      </w:r>
    </w:p>
    <w:p w14:paraId="14B88A77" w14:textId="77777777" w:rsidR="0086662F" w:rsidRPr="00C55E94" w:rsidRDefault="0086662F" w:rsidP="0086662F">
      <w:pPr>
        <w:widowControl w:val="0"/>
        <w:numPr>
          <w:ilvl w:val="0"/>
          <w:numId w:val="49"/>
        </w:numPr>
        <w:tabs>
          <w:tab w:val="left" w:pos="1080"/>
        </w:tabs>
        <w:suppressAutoHyphens w:val="0"/>
        <w:spacing w:line="240" w:lineRule="auto"/>
      </w:pPr>
      <w:proofErr w:type="gramStart"/>
      <w:r w:rsidRPr="00C55E94">
        <w:t>заключить договор в установленном в документации о закупке порядке, в случае признания ____________________(</w:t>
      </w:r>
      <w:r w:rsidRPr="00C55E94">
        <w:rPr>
          <w:i/>
        </w:rPr>
        <w:t>Наименование Участника, при подаче Заявки коллективным Участником указывается лидер и состав коллективного Участника</w:t>
      </w:r>
      <w:r w:rsidRPr="00C55E9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C55E94" w:rsidRDefault="0086662F" w:rsidP="0086662F">
      <w:pPr>
        <w:widowControl w:val="0"/>
        <w:tabs>
          <w:tab w:val="left" w:pos="1080"/>
        </w:tabs>
        <w:spacing w:line="240" w:lineRule="auto"/>
        <w:ind w:left="1260"/>
      </w:pPr>
    </w:p>
    <w:p w14:paraId="74EE022A" w14:textId="77777777" w:rsidR="0086662F" w:rsidRPr="00C55E94" w:rsidRDefault="0086662F" w:rsidP="0086662F">
      <w:pPr>
        <w:tabs>
          <w:tab w:val="left" w:pos="1080"/>
        </w:tabs>
        <w:spacing w:line="240" w:lineRule="auto"/>
        <w:ind w:firstLine="540"/>
      </w:pPr>
      <w:r w:rsidRPr="00C55E94">
        <w:t>Я, нижеподписавшийся, настоящим удостоверяю, что на момент подписания настоящей заявки ______________ (</w:t>
      </w:r>
      <w:r w:rsidRPr="00C55E94">
        <w:rPr>
          <w:i/>
        </w:rPr>
        <w:t>Наименование Участника, при подаче заявки коллективным участником указывается лидер и состав коллективного участника</w:t>
      </w:r>
      <w:r w:rsidRPr="00C55E94">
        <w:t>) полностью удовлетворяет требованиям к Участникам закупки и в частности:</w:t>
      </w:r>
    </w:p>
    <w:p w14:paraId="69D60E73" w14:textId="77777777" w:rsidR="0086662F" w:rsidRPr="00C55E94"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r w:rsidRPr="00C55E94">
        <w:t>является полностью правоспособным;</w:t>
      </w:r>
    </w:p>
    <w:p w14:paraId="53F54218" w14:textId="77777777" w:rsidR="0086662F" w:rsidRPr="00C55E94"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C55E94">
        <w:t>является полностью дееспособным [</w:t>
      </w:r>
      <w:r w:rsidRPr="00C55E94">
        <w:rPr>
          <w:b/>
          <w:bCs w:val="0"/>
          <w:i/>
          <w:iCs/>
          <w:shd w:val="clear" w:color="auto" w:fill="FFFF99"/>
        </w:rPr>
        <w:t>заполняется физическим лицом, подающим Заявку на участие в закупочной процедуре.</w:t>
      </w:r>
      <w:proofErr w:type="gramEnd"/>
      <w:r w:rsidRPr="00C55E94">
        <w:rPr>
          <w:b/>
          <w:bCs w:val="0"/>
          <w:i/>
          <w:iCs/>
          <w:shd w:val="clear" w:color="auto" w:fill="FFFF99"/>
        </w:rPr>
        <w:t xml:space="preserve"> </w:t>
      </w:r>
      <w:proofErr w:type="gramStart"/>
      <w:r w:rsidRPr="00C55E94">
        <w:rPr>
          <w:b/>
          <w:bCs w:val="0"/>
          <w:i/>
          <w:iCs/>
          <w:shd w:val="clear" w:color="auto" w:fill="FFFF99"/>
        </w:rPr>
        <w:t>При подготовке Заявки юридическим лицом – данная формулировка подлежит удалению]</w:t>
      </w:r>
      <w:r w:rsidRPr="00C55E94">
        <w:t>;</w:t>
      </w:r>
      <w:proofErr w:type="gramEnd"/>
    </w:p>
    <w:p w14:paraId="02F57747" w14:textId="77777777" w:rsidR="0086662F" w:rsidRPr="00C55E94"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r w:rsidRPr="00C55E9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C55E94"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r w:rsidRPr="00C55E9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C55E94" w:rsidRDefault="0086662F" w:rsidP="0086662F">
      <w:pPr>
        <w:widowControl w:val="0"/>
        <w:numPr>
          <w:ilvl w:val="0"/>
          <w:numId w:val="50"/>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C55E94">
        <w:t>не находится в процессе ликвидации, не имеет вступившего в силу решения арбитражного суда о признании ________________________(</w:t>
      </w:r>
      <w:r w:rsidRPr="00C55E94">
        <w:rPr>
          <w:i/>
          <w:iCs/>
        </w:rPr>
        <w:t xml:space="preserve">Наименование Участника, </w:t>
      </w:r>
      <w:r w:rsidRPr="00C55E94">
        <w:rPr>
          <w:i/>
        </w:rPr>
        <w:t>при подаче заявки коллективным участником указывается лидер и состав коллективного участника</w:t>
      </w:r>
      <w:r w:rsidRPr="00C55E94">
        <w:t>) банкротом и об открытии конкурсного производства, на имущество ________________________(</w:t>
      </w:r>
      <w:r w:rsidRPr="00C55E94">
        <w:rPr>
          <w:i/>
          <w:iCs/>
        </w:rPr>
        <w:t xml:space="preserve">Наименование Участника, </w:t>
      </w:r>
      <w:r w:rsidRPr="00C55E94">
        <w:rPr>
          <w:i/>
        </w:rPr>
        <w:t>при подаче заявки коллективным участником указывается лидер и состав коллективного участника</w:t>
      </w:r>
      <w:r w:rsidRPr="00C55E94">
        <w:t>), в части существенной для исполнения договора, не наложен арест, экономическая деятельность</w:t>
      </w:r>
      <w:proofErr w:type="gramEnd"/>
      <w:r w:rsidRPr="00C55E94">
        <w:t xml:space="preserve"> ________________________(</w:t>
      </w:r>
      <w:proofErr w:type="gramStart"/>
      <w:r w:rsidRPr="00C55E94">
        <w:rPr>
          <w:i/>
          <w:iCs/>
        </w:rPr>
        <w:t xml:space="preserve">Наименование Участника, </w:t>
      </w:r>
      <w:r w:rsidRPr="00C55E94">
        <w:rPr>
          <w:i/>
        </w:rPr>
        <w:t>при подаче заявки коллективным участником указывается лидер и состав коллективного участника</w:t>
      </w:r>
      <w:r w:rsidRPr="00C55E94">
        <w:t>) не приостановлена.</w:t>
      </w:r>
      <w:proofErr w:type="gramEnd"/>
    </w:p>
    <w:p w14:paraId="2745F665" w14:textId="77777777" w:rsidR="0086662F" w:rsidRPr="00C55E94" w:rsidRDefault="0086662F" w:rsidP="0086662F">
      <w:pPr>
        <w:widowControl w:val="0"/>
        <w:tabs>
          <w:tab w:val="left" w:pos="1080"/>
        </w:tabs>
        <w:spacing w:line="240" w:lineRule="auto"/>
        <w:ind w:left="1260"/>
      </w:pPr>
    </w:p>
    <w:p w14:paraId="420A3E82" w14:textId="77777777" w:rsidR="0086662F" w:rsidRPr="00C55E94" w:rsidRDefault="0086662F" w:rsidP="0086662F">
      <w:pPr>
        <w:tabs>
          <w:tab w:val="left" w:pos="1080"/>
        </w:tabs>
        <w:spacing w:line="240" w:lineRule="auto"/>
        <w:ind w:firstLine="540"/>
      </w:pPr>
      <w:r w:rsidRPr="00C55E94">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C55E9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C55E9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 xml:space="preserve">№ </w:t>
            </w:r>
            <w:proofErr w:type="gramStart"/>
            <w:r w:rsidRPr="00C55E94">
              <w:rPr>
                <w:sz w:val="20"/>
                <w:szCs w:val="20"/>
              </w:rPr>
              <w:t>п</w:t>
            </w:r>
            <w:proofErr w:type="gramEnd"/>
            <w:r w:rsidRPr="00C55E9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w:t>
            </w:r>
          </w:p>
          <w:p w14:paraId="667DA5A4"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Число страниц</w:t>
            </w:r>
          </w:p>
        </w:tc>
      </w:tr>
      <w:tr w:rsidR="0086662F" w:rsidRPr="00C55E9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C55E9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C55E9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C55E94" w:rsidRDefault="0086662F" w:rsidP="0086662F">
            <w:pPr>
              <w:tabs>
                <w:tab w:val="left" w:pos="1080"/>
              </w:tabs>
              <w:spacing w:line="240" w:lineRule="auto"/>
              <w:ind w:firstLine="0"/>
              <w:jc w:val="center"/>
              <w:rPr>
                <w:sz w:val="20"/>
                <w:szCs w:val="20"/>
              </w:rPr>
            </w:pPr>
          </w:p>
        </w:tc>
      </w:tr>
      <w:tr w:rsidR="0086662F" w:rsidRPr="00C55E9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C55E9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C55E9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C55E94" w:rsidRDefault="0086662F" w:rsidP="0086662F">
            <w:pPr>
              <w:tabs>
                <w:tab w:val="left" w:pos="1080"/>
              </w:tabs>
              <w:spacing w:line="240" w:lineRule="auto"/>
              <w:ind w:firstLine="0"/>
              <w:jc w:val="center"/>
              <w:rPr>
                <w:sz w:val="20"/>
                <w:szCs w:val="20"/>
              </w:rPr>
            </w:pPr>
          </w:p>
        </w:tc>
      </w:tr>
      <w:tr w:rsidR="0086662F" w:rsidRPr="00C55E9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C55E9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C55E9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C55E94" w:rsidRDefault="0086662F" w:rsidP="0086662F">
            <w:pPr>
              <w:tabs>
                <w:tab w:val="left" w:pos="1080"/>
              </w:tabs>
              <w:spacing w:line="240" w:lineRule="auto"/>
              <w:ind w:firstLine="0"/>
              <w:jc w:val="center"/>
              <w:rPr>
                <w:sz w:val="20"/>
                <w:szCs w:val="20"/>
              </w:rPr>
            </w:pPr>
          </w:p>
        </w:tc>
      </w:tr>
      <w:tr w:rsidR="0086662F" w:rsidRPr="00C55E9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C55E9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C55E9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C55E94" w:rsidRDefault="0086662F" w:rsidP="0086662F">
            <w:pPr>
              <w:tabs>
                <w:tab w:val="left" w:pos="1080"/>
              </w:tabs>
              <w:spacing w:line="240" w:lineRule="auto"/>
              <w:ind w:firstLine="0"/>
              <w:jc w:val="center"/>
              <w:rPr>
                <w:sz w:val="20"/>
                <w:szCs w:val="20"/>
              </w:rPr>
            </w:pPr>
          </w:p>
        </w:tc>
      </w:tr>
      <w:tr w:rsidR="0086662F" w:rsidRPr="00C55E9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C55E9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C55E9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C55E94" w:rsidRDefault="0086662F" w:rsidP="0086662F">
            <w:pPr>
              <w:tabs>
                <w:tab w:val="left" w:pos="1080"/>
              </w:tabs>
              <w:spacing w:line="240" w:lineRule="auto"/>
              <w:ind w:firstLine="0"/>
              <w:jc w:val="center"/>
              <w:rPr>
                <w:sz w:val="20"/>
                <w:szCs w:val="20"/>
              </w:rPr>
            </w:pPr>
          </w:p>
        </w:tc>
      </w:tr>
      <w:tr w:rsidR="0086662F" w:rsidRPr="00C55E9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C55E9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C55E9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C55E94" w:rsidRDefault="0086662F" w:rsidP="0086662F">
            <w:pPr>
              <w:tabs>
                <w:tab w:val="left" w:pos="1080"/>
              </w:tabs>
              <w:spacing w:line="240" w:lineRule="auto"/>
              <w:ind w:firstLine="0"/>
              <w:jc w:val="center"/>
              <w:rPr>
                <w:sz w:val="20"/>
                <w:szCs w:val="20"/>
              </w:rPr>
            </w:pPr>
          </w:p>
        </w:tc>
      </w:tr>
      <w:tr w:rsidR="0086662F" w:rsidRPr="00C55E9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C55E9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C55E9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C55E94" w:rsidRDefault="0086662F" w:rsidP="0086662F">
            <w:pPr>
              <w:tabs>
                <w:tab w:val="left" w:pos="1080"/>
              </w:tabs>
              <w:spacing w:line="240" w:lineRule="auto"/>
              <w:ind w:firstLine="0"/>
              <w:jc w:val="center"/>
              <w:rPr>
                <w:sz w:val="20"/>
                <w:szCs w:val="20"/>
              </w:rPr>
            </w:pPr>
          </w:p>
        </w:tc>
      </w:tr>
      <w:tr w:rsidR="0086662F" w:rsidRPr="00C55E9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C55E9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C55E94" w:rsidRDefault="0086662F" w:rsidP="0086662F">
            <w:pPr>
              <w:tabs>
                <w:tab w:val="left" w:pos="1080"/>
              </w:tabs>
              <w:spacing w:line="240" w:lineRule="auto"/>
              <w:ind w:firstLine="0"/>
              <w:jc w:val="center"/>
              <w:rPr>
                <w:sz w:val="20"/>
                <w:szCs w:val="20"/>
              </w:rPr>
            </w:pPr>
          </w:p>
        </w:tc>
      </w:tr>
      <w:tr w:rsidR="0086662F" w:rsidRPr="00C55E9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C55E9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C55E94" w:rsidRDefault="0086662F" w:rsidP="0086662F">
            <w:pPr>
              <w:tabs>
                <w:tab w:val="left" w:pos="1080"/>
              </w:tabs>
              <w:spacing w:line="240" w:lineRule="auto"/>
              <w:ind w:firstLine="0"/>
              <w:jc w:val="center"/>
              <w:rPr>
                <w:sz w:val="20"/>
                <w:szCs w:val="20"/>
              </w:rPr>
            </w:pPr>
            <w:r w:rsidRPr="00C55E9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C55E9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C55E94" w:rsidRDefault="0086662F" w:rsidP="0086662F">
            <w:pPr>
              <w:tabs>
                <w:tab w:val="left" w:pos="1080"/>
              </w:tabs>
              <w:spacing w:line="240" w:lineRule="auto"/>
              <w:ind w:firstLine="0"/>
              <w:jc w:val="center"/>
              <w:rPr>
                <w:sz w:val="20"/>
                <w:szCs w:val="20"/>
              </w:rPr>
            </w:pPr>
          </w:p>
        </w:tc>
      </w:tr>
    </w:tbl>
    <w:p w14:paraId="0AAAAC96" w14:textId="77777777" w:rsidR="0086662F" w:rsidRPr="00C55E9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C55E94" w14:paraId="0E214221" w14:textId="77777777" w:rsidTr="0086662F">
        <w:tc>
          <w:tcPr>
            <w:tcW w:w="3960" w:type="dxa"/>
            <w:tcBorders>
              <w:top w:val="nil"/>
              <w:left w:val="nil"/>
              <w:bottom w:val="single" w:sz="4" w:space="0" w:color="auto"/>
              <w:right w:val="nil"/>
            </w:tcBorders>
          </w:tcPr>
          <w:p w14:paraId="50ABB19C" w14:textId="77777777" w:rsidR="0086662F" w:rsidRPr="00C55E94" w:rsidRDefault="0086662F" w:rsidP="0086662F">
            <w:pPr>
              <w:tabs>
                <w:tab w:val="left" w:pos="1080"/>
              </w:tabs>
              <w:spacing w:line="240" w:lineRule="auto"/>
              <w:ind w:firstLine="540"/>
              <w:rPr>
                <w:sz w:val="20"/>
                <w:szCs w:val="20"/>
              </w:rPr>
            </w:pPr>
          </w:p>
        </w:tc>
        <w:tc>
          <w:tcPr>
            <w:tcW w:w="860" w:type="dxa"/>
          </w:tcPr>
          <w:p w14:paraId="65C99393" w14:textId="77777777" w:rsidR="0086662F" w:rsidRPr="00C55E9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C55E94" w:rsidRDefault="0086662F" w:rsidP="0086662F">
            <w:pPr>
              <w:tabs>
                <w:tab w:val="left" w:pos="1080"/>
              </w:tabs>
              <w:spacing w:line="240" w:lineRule="auto"/>
              <w:ind w:firstLine="540"/>
              <w:rPr>
                <w:sz w:val="20"/>
                <w:szCs w:val="20"/>
              </w:rPr>
            </w:pPr>
          </w:p>
        </w:tc>
      </w:tr>
      <w:tr w:rsidR="0086662F" w:rsidRPr="00C55E94" w14:paraId="2CF00B3D" w14:textId="77777777" w:rsidTr="0086662F">
        <w:tc>
          <w:tcPr>
            <w:tcW w:w="3960" w:type="dxa"/>
            <w:tcBorders>
              <w:top w:val="single" w:sz="4" w:space="0" w:color="auto"/>
              <w:left w:val="nil"/>
              <w:bottom w:val="nil"/>
              <w:right w:val="nil"/>
            </w:tcBorders>
            <w:hideMark/>
          </w:tcPr>
          <w:p w14:paraId="2CF2A9CF" w14:textId="77777777" w:rsidR="0086662F" w:rsidRPr="00C55E94" w:rsidRDefault="0086662F" w:rsidP="0086662F">
            <w:pPr>
              <w:tabs>
                <w:tab w:val="left" w:pos="1080"/>
              </w:tabs>
              <w:spacing w:line="240" w:lineRule="auto"/>
              <w:rPr>
                <w:sz w:val="20"/>
                <w:szCs w:val="20"/>
              </w:rPr>
            </w:pPr>
            <w:r w:rsidRPr="00C55E94">
              <w:rPr>
                <w:sz w:val="20"/>
                <w:szCs w:val="20"/>
              </w:rPr>
              <w:t>(подпись уполномоченного представителя)</w:t>
            </w:r>
          </w:p>
        </w:tc>
        <w:tc>
          <w:tcPr>
            <w:tcW w:w="860" w:type="dxa"/>
          </w:tcPr>
          <w:p w14:paraId="7469238E" w14:textId="77777777" w:rsidR="0086662F" w:rsidRPr="00C55E9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C55E94" w:rsidRDefault="0086662F" w:rsidP="0086662F">
            <w:pPr>
              <w:tabs>
                <w:tab w:val="left" w:pos="1080"/>
              </w:tabs>
              <w:spacing w:line="240" w:lineRule="auto"/>
              <w:rPr>
                <w:sz w:val="20"/>
                <w:szCs w:val="20"/>
              </w:rPr>
            </w:pPr>
            <w:r w:rsidRPr="00C55E94">
              <w:rPr>
                <w:sz w:val="20"/>
                <w:szCs w:val="20"/>
              </w:rPr>
              <w:t xml:space="preserve">(фамилия, имя, отчество </w:t>
            </w:r>
            <w:proofErr w:type="gramStart"/>
            <w:r w:rsidRPr="00C55E94">
              <w:rPr>
                <w:sz w:val="20"/>
                <w:szCs w:val="20"/>
              </w:rPr>
              <w:t>подписавшего</w:t>
            </w:r>
            <w:proofErr w:type="gramEnd"/>
            <w:r w:rsidRPr="00C55E94">
              <w:rPr>
                <w:sz w:val="20"/>
                <w:szCs w:val="20"/>
              </w:rPr>
              <w:t>, должность)</w:t>
            </w:r>
          </w:p>
        </w:tc>
      </w:tr>
    </w:tbl>
    <w:p w14:paraId="0FEBDFB5" w14:textId="77777777" w:rsidR="0086662F" w:rsidRPr="00C55E94" w:rsidRDefault="0086662F" w:rsidP="0086662F">
      <w:pPr>
        <w:tabs>
          <w:tab w:val="left" w:pos="1080"/>
        </w:tabs>
        <w:spacing w:line="240" w:lineRule="auto"/>
        <w:ind w:firstLine="540"/>
      </w:pPr>
    </w:p>
    <w:p w14:paraId="66F1D8BD" w14:textId="77777777" w:rsidR="0086662F" w:rsidRPr="00C55E94" w:rsidRDefault="0086662F" w:rsidP="0086662F">
      <w:pPr>
        <w:tabs>
          <w:tab w:val="left" w:pos="1080"/>
        </w:tabs>
        <w:spacing w:line="240" w:lineRule="auto"/>
        <w:ind w:firstLine="540"/>
        <w:rPr>
          <w:b/>
        </w:rPr>
      </w:pPr>
      <w:r w:rsidRPr="00C55E94">
        <w:rPr>
          <w:b/>
        </w:rPr>
        <w:t>М.П.</w:t>
      </w:r>
    </w:p>
    <w:p w14:paraId="6714B2C5" w14:textId="77777777" w:rsidR="0086662F" w:rsidRPr="00C55E94" w:rsidRDefault="0086662F" w:rsidP="0086662F">
      <w:pPr>
        <w:tabs>
          <w:tab w:val="left" w:pos="1080"/>
        </w:tabs>
        <w:spacing w:line="240" w:lineRule="auto"/>
        <w:ind w:firstLine="0"/>
        <w:rPr>
          <w:b/>
          <w:sz w:val="20"/>
          <w:szCs w:val="20"/>
        </w:rPr>
      </w:pPr>
      <w:r w:rsidRPr="00C55E94">
        <w:rPr>
          <w:b/>
          <w:sz w:val="20"/>
          <w:szCs w:val="20"/>
        </w:rPr>
        <w:t>Инструкции по заполнению</w:t>
      </w:r>
    </w:p>
    <w:p w14:paraId="201B2B80" w14:textId="77777777" w:rsidR="0086662F" w:rsidRPr="00C55E94" w:rsidRDefault="0086662F" w:rsidP="0086662F">
      <w:pPr>
        <w:numPr>
          <w:ilvl w:val="0"/>
          <w:numId w:val="51"/>
        </w:numPr>
        <w:suppressAutoHyphens w:val="0"/>
        <w:spacing w:line="240" w:lineRule="auto"/>
        <w:ind w:left="0" w:firstLine="600"/>
        <w:rPr>
          <w:sz w:val="20"/>
          <w:szCs w:val="20"/>
        </w:rPr>
      </w:pPr>
      <w:r w:rsidRPr="00C55E94">
        <w:rPr>
          <w:sz w:val="20"/>
          <w:szCs w:val="20"/>
        </w:rPr>
        <w:t>Данные инструкции не следует воспроизводить в документах, подготовленных Участником.</w:t>
      </w:r>
    </w:p>
    <w:p w14:paraId="4D60919C" w14:textId="77777777" w:rsidR="0086662F" w:rsidRPr="00C55E94" w:rsidRDefault="0086662F" w:rsidP="0086662F">
      <w:pPr>
        <w:numPr>
          <w:ilvl w:val="0"/>
          <w:numId w:val="51"/>
        </w:numPr>
        <w:suppressAutoHyphens w:val="0"/>
        <w:spacing w:line="240" w:lineRule="auto"/>
        <w:ind w:left="0" w:firstLine="600"/>
        <w:rPr>
          <w:sz w:val="20"/>
          <w:szCs w:val="20"/>
        </w:rPr>
      </w:pPr>
      <w:r w:rsidRPr="00C55E9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C55E94">
        <w:rPr>
          <w:sz w:val="20"/>
          <w:szCs w:val="20"/>
        </w:rPr>
        <w:t>,</w:t>
      </w:r>
      <w:proofErr w:type="gramEnd"/>
      <w:r w:rsidRPr="00C55E9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C55E94" w:rsidRDefault="0086662F" w:rsidP="0086662F">
      <w:pPr>
        <w:numPr>
          <w:ilvl w:val="0"/>
          <w:numId w:val="51"/>
        </w:numPr>
        <w:suppressAutoHyphens w:val="0"/>
        <w:spacing w:line="240" w:lineRule="auto"/>
        <w:ind w:left="0" w:firstLine="600"/>
        <w:rPr>
          <w:sz w:val="20"/>
          <w:szCs w:val="20"/>
        </w:rPr>
      </w:pPr>
      <w:r w:rsidRPr="00C55E9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55E9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C55E94" w:rsidRDefault="0086662F" w:rsidP="0086662F">
      <w:pPr>
        <w:numPr>
          <w:ilvl w:val="0"/>
          <w:numId w:val="51"/>
        </w:numPr>
        <w:suppressAutoHyphens w:val="0"/>
        <w:spacing w:line="240" w:lineRule="auto"/>
        <w:ind w:left="0" w:firstLine="600"/>
        <w:rPr>
          <w:sz w:val="20"/>
          <w:szCs w:val="20"/>
        </w:rPr>
      </w:pPr>
      <w:r w:rsidRPr="00C55E9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55E94">
        <w:rPr>
          <w:sz w:val="20"/>
          <w:szCs w:val="20"/>
        </w:rPr>
        <w:t>ХХХ</w:t>
      </w:r>
      <w:proofErr w:type="spellEnd"/>
      <w:r w:rsidRPr="00C55E94">
        <w:rPr>
          <w:sz w:val="20"/>
          <w:szCs w:val="20"/>
        </w:rPr>
        <w:t> ХХХ</w:t>
      </w:r>
      <w:proofErr w:type="gramStart"/>
      <w:r w:rsidRPr="00C55E94">
        <w:rPr>
          <w:sz w:val="20"/>
          <w:szCs w:val="20"/>
        </w:rPr>
        <w:t>,Х</w:t>
      </w:r>
      <w:proofErr w:type="gramEnd"/>
      <w:r w:rsidRPr="00C55E9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C55E94" w:rsidRDefault="0086662F" w:rsidP="0086662F">
      <w:pPr>
        <w:numPr>
          <w:ilvl w:val="0"/>
          <w:numId w:val="51"/>
        </w:numPr>
        <w:suppressAutoHyphens w:val="0"/>
        <w:spacing w:line="240" w:lineRule="auto"/>
        <w:ind w:left="0" w:firstLine="600"/>
        <w:rPr>
          <w:sz w:val="20"/>
          <w:szCs w:val="20"/>
        </w:rPr>
      </w:pPr>
      <w:r w:rsidRPr="00C55E9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C55E94" w:rsidRDefault="0086662F" w:rsidP="0086662F">
      <w:pPr>
        <w:numPr>
          <w:ilvl w:val="0"/>
          <w:numId w:val="51"/>
        </w:numPr>
        <w:suppressAutoHyphens w:val="0"/>
        <w:spacing w:line="240" w:lineRule="auto"/>
        <w:ind w:left="0" w:firstLine="600"/>
        <w:rPr>
          <w:sz w:val="20"/>
          <w:szCs w:val="20"/>
        </w:rPr>
      </w:pPr>
      <w:r w:rsidRPr="00C55E9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C55E94" w:rsidRDefault="0086662F" w:rsidP="0086662F">
      <w:pPr>
        <w:numPr>
          <w:ilvl w:val="0"/>
          <w:numId w:val="51"/>
        </w:numPr>
        <w:suppressAutoHyphens w:val="0"/>
        <w:spacing w:line="240" w:lineRule="auto"/>
        <w:ind w:left="0" w:firstLine="600"/>
        <w:rPr>
          <w:sz w:val="20"/>
          <w:szCs w:val="20"/>
        </w:rPr>
      </w:pPr>
      <w:r w:rsidRPr="00C55E9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C55E94" w:rsidRDefault="0086662F" w:rsidP="0086662F">
      <w:pPr>
        <w:numPr>
          <w:ilvl w:val="0"/>
          <w:numId w:val="51"/>
        </w:numPr>
        <w:suppressAutoHyphens w:val="0"/>
        <w:spacing w:line="240" w:lineRule="auto"/>
        <w:ind w:left="0" w:firstLine="600"/>
        <w:rPr>
          <w:sz w:val="20"/>
          <w:szCs w:val="20"/>
        </w:rPr>
      </w:pPr>
      <w:r w:rsidRPr="00C55E9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C55E94" w:rsidRDefault="0086662F" w:rsidP="0086662F">
      <w:pPr>
        <w:pStyle w:val="7-"/>
        <w:rPr>
          <w:snapToGrid w:val="0"/>
          <w:color w:val="0070C0"/>
        </w:rPr>
      </w:pPr>
      <w:r w:rsidRPr="00C55E94">
        <w:rPr>
          <w:b w:val="0"/>
          <w:bCs/>
          <w:sz w:val="20"/>
        </w:rPr>
        <w:br w:type="page"/>
      </w:r>
      <w:r w:rsidR="00604784" w:rsidRPr="00C55E94">
        <w:rPr>
          <w:snapToGrid w:val="0"/>
          <w:color w:val="0070C0"/>
        </w:rPr>
        <w:lastRenderedPageBreak/>
        <w:t xml:space="preserve"> </w:t>
      </w:r>
      <w:bookmarkEnd w:id="241"/>
    </w:p>
    <w:p w14:paraId="0D173D42" w14:textId="77777777" w:rsidR="00DE06FA" w:rsidRPr="00C55E94" w:rsidRDefault="00DE06FA" w:rsidP="004657D0">
      <w:pPr>
        <w:spacing w:line="240" w:lineRule="auto"/>
        <w:jc w:val="right"/>
        <w:rPr>
          <w:bCs w:val="0"/>
          <w:snapToGrid w:val="0"/>
        </w:rPr>
      </w:pPr>
      <w:r w:rsidRPr="00C55E94">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C55E94">
        <w:rPr>
          <w:bCs w:val="0"/>
          <w:snapToGrid w:val="0"/>
        </w:rPr>
        <w:t>от «____»_____________ </w:t>
      </w:r>
      <w:proofErr w:type="gramStart"/>
      <w:r w:rsidRPr="00C55E94">
        <w:rPr>
          <w:bCs w:val="0"/>
          <w:snapToGrid w:val="0"/>
        </w:rPr>
        <w:t>г</w:t>
      </w:r>
      <w:proofErr w:type="gramEnd"/>
      <w:r w:rsidRPr="00C55E94">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43" w:name="_Toc298234710"/>
      <w:bookmarkStart w:id="244" w:name="_Toc255987072"/>
      <w:bookmarkStart w:id="245" w:name="_Toc307936260"/>
      <w:r w:rsidRPr="002436AB">
        <w:rPr>
          <w:b/>
        </w:rPr>
        <w:t xml:space="preserve">Техническое предложение </w:t>
      </w:r>
      <w:bookmarkEnd w:id="243"/>
      <w:bookmarkEnd w:id="244"/>
      <w:bookmarkEnd w:id="245"/>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46"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46"/>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47" w:name="_Toc247081499"/>
      <w:r w:rsidRPr="002436AB">
        <w:rPr>
          <w:b/>
          <w:i/>
        </w:rPr>
        <w:t>Суть технического предложения</w:t>
      </w:r>
      <w:bookmarkEnd w:id="247"/>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48" w:name="_Toc247081500"/>
      <w:r w:rsidRPr="002436AB">
        <w:rPr>
          <w:b/>
        </w:rPr>
        <w:t>М.П.</w:t>
      </w:r>
      <w:bookmarkEnd w:id="248"/>
    </w:p>
    <w:p w14:paraId="62780049" w14:textId="77777777" w:rsidR="00DE06FA" w:rsidRPr="002436AB" w:rsidRDefault="00DE06FA" w:rsidP="004657D0">
      <w:pPr>
        <w:tabs>
          <w:tab w:val="left" w:pos="1080"/>
        </w:tabs>
        <w:spacing w:line="240" w:lineRule="auto"/>
        <w:ind w:firstLine="540"/>
        <w:rPr>
          <w:b/>
          <w:sz w:val="20"/>
          <w:szCs w:val="20"/>
        </w:rPr>
      </w:pPr>
      <w:bookmarkStart w:id="249" w:name="_Toc247081501"/>
      <w:r w:rsidRPr="002436AB">
        <w:rPr>
          <w:b/>
          <w:sz w:val="20"/>
          <w:szCs w:val="20"/>
        </w:rPr>
        <w:t>Инструкции по заполнению</w:t>
      </w:r>
      <w:bookmarkEnd w:id="249"/>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50"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6D7779"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6D7779">
        <w:rPr>
          <w:b/>
          <w:bCs w:val="0"/>
          <w:snapToGrid w:val="0"/>
          <w:sz w:val="24"/>
          <w:szCs w:val="24"/>
        </w:rPr>
        <w:t>Сводная таблица стоимости работ, товаров, услуг</w:t>
      </w:r>
    </w:p>
    <w:p w14:paraId="667A9FBA" w14:textId="77777777" w:rsidR="00E86C33" w:rsidRPr="006D7779"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6D7779">
        <w:rPr>
          <w:bCs w:val="0"/>
          <w:snapToGrid w:val="0"/>
          <w:sz w:val="24"/>
          <w:szCs w:val="24"/>
        </w:rPr>
        <w:t>Наименование и адрес участника: _________________________________</w:t>
      </w:r>
    </w:p>
    <w:p w14:paraId="094E7D2A" w14:textId="77777777" w:rsidR="00E86C33" w:rsidRPr="006D7779"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6D7779">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6D7779">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6D7779" w:rsidRPr="006D7779" w14:paraId="395886CC" w14:textId="77777777" w:rsidTr="006D7779">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7779">
              <w:rPr>
                <w:b/>
                <w:bCs w:val="0"/>
                <w:i/>
                <w:snapToGrid w:val="0"/>
                <w:sz w:val="20"/>
                <w:szCs w:val="20"/>
              </w:rPr>
              <w:t xml:space="preserve">№  </w:t>
            </w:r>
            <w:proofErr w:type="gramStart"/>
            <w:r w:rsidRPr="006D7779">
              <w:rPr>
                <w:b/>
                <w:bCs w:val="0"/>
                <w:i/>
                <w:snapToGrid w:val="0"/>
                <w:sz w:val="20"/>
                <w:szCs w:val="20"/>
              </w:rPr>
              <w:t>п</w:t>
            </w:r>
            <w:proofErr w:type="gramEnd"/>
            <w:r w:rsidRPr="006D7779">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7779">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7779">
              <w:rPr>
                <w:b/>
                <w:bCs w:val="0"/>
                <w:i/>
                <w:snapToGrid w:val="0"/>
                <w:sz w:val="20"/>
                <w:szCs w:val="20"/>
              </w:rPr>
              <w:t>Сокращенное наименование производителя и его адрес местонахождения</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7779">
              <w:rPr>
                <w:b/>
                <w:bCs w:val="0"/>
                <w:i/>
                <w:snapToGrid w:val="0"/>
                <w:sz w:val="20"/>
                <w:szCs w:val="20"/>
              </w:rPr>
              <w:t>Единицы</w:t>
            </w:r>
            <w:r w:rsidRPr="006D7779">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7779">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7779">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7779">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7779">
              <w:rPr>
                <w:b/>
                <w:bCs w:val="0"/>
                <w:i/>
                <w:snapToGrid w:val="0"/>
                <w:sz w:val="20"/>
                <w:szCs w:val="20"/>
              </w:rPr>
              <w:t xml:space="preserve">НДС, 18%, </w:t>
            </w:r>
            <w:proofErr w:type="spellStart"/>
            <w:r w:rsidRPr="006D7779">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7779">
              <w:rPr>
                <w:b/>
                <w:bCs w:val="0"/>
                <w:i/>
                <w:snapToGrid w:val="0"/>
                <w:sz w:val="20"/>
                <w:szCs w:val="20"/>
              </w:rPr>
              <w:t>Общая цена, руб., с НДС</w:t>
            </w:r>
          </w:p>
        </w:tc>
      </w:tr>
      <w:tr w:rsidR="006D7779" w:rsidRPr="006D7779" w14:paraId="5DA2B70D" w14:textId="77777777" w:rsidTr="006D7779">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9</w:t>
            </w:r>
          </w:p>
        </w:tc>
      </w:tr>
      <w:tr w:rsidR="006D7779" w:rsidRPr="006D7779" w14:paraId="067F9F9E" w14:textId="77777777" w:rsidTr="006D7779">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6D7779" w:rsidRPr="006D7779" w14:paraId="2C6DA3A9" w14:textId="77777777" w:rsidTr="006D7779">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6D7779" w:rsidRPr="006D7779" w:rsidRDefault="006D777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7779">
              <w:rPr>
                <w:bCs w:val="0"/>
                <w:i/>
                <w:snapToGrid w:val="0"/>
                <w:sz w:val="20"/>
                <w:szCs w:val="20"/>
              </w:rPr>
              <w:t>0,00</w:t>
            </w:r>
          </w:p>
        </w:tc>
      </w:tr>
    </w:tbl>
    <w:p w14:paraId="052C442B" w14:textId="77777777" w:rsidR="00E86C33" w:rsidRPr="006D7779"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6D7779">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6D7779">
        <w:rPr>
          <w:bCs w:val="0"/>
          <w:i/>
          <w:snapToGrid w:val="0"/>
          <w:sz w:val="24"/>
          <w:szCs w:val="24"/>
        </w:rPr>
        <w:t xml:space="preserve"> </w:t>
      </w:r>
      <w:proofErr w:type="gramStart"/>
      <w:r w:rsidRPr="006D7779">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6D7779">
        <w:rPr>
          <w:b/>
          <w:bCs w:val="0"/>
          <w:i/>
          <w:snapToGrid w:val="0"/>
          <w:sz w:val="24"/>
          <w:szCs w:val="24"/>
          <w:vertAlign w:val="superscript"/>
        </w:rPr>
        <w:t xml:space="preserve"> стоимость заявки/предложения.*</w:t>
      </w:r>
    </w:p>
    <w:p w14:paraId="0E3FDAD3" w14:textId="77777777" w:rsidR="00E86C33" w:rsidRPr="006D7779"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6D7779">
        <w:rPr>
          <w:bCs w:val="0"/>
          <w:snapToGrid w:val="0"/>
          <w:sz w:val="24"/>
          <w:szCs w:val="24"/>
        </w:rPr>
        <w:t>___________________________________</w:t>
      </w:r>
    </w:p>
    <w:p w14:paraId="42BA82C8" w14:textId="77777777" w:rsidR="00E86C33" w:rsidRPr="006D7779"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6D7779">
        <w:rPr>
          <w:bCs w:val="0"/>
          <w:snapToGrid w:val="0"/>
          <w:sz w:val="24"/>
          <w:szCs w:val="24"/>
          <w:vertAlign w:val="superscript"/>
        </w:rPr>
        <w:t xml:space="preserve">                                     (подпись, М.П.)</w:t>
      </w:r>
    </w:p>
    <w:p w14:paraId="0837F9FE" w14:textId="77777777" w:rsidR="00E86C33" w:rsidRPr="006D7779"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6D7779">
        <w:rPr>
          <w:bCs w:val="0"/>
          <w:snapToGrid w:val="0"/>
          <w:sz w:val="24"/>
          <w:szCs w:val="24"/>
        </w:rPr>
        <w:t>____________________________________</w:t>
      </w:r>
    </w:p>
    <w:p w14:paraId="667E35C0" w14:textId="77777777" w:rsidR="00E86C33" w:rsidRPr="006D7779"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6D7779">
        <w:rPr>
          <w:bCs w:val="0"/>
          <w:snapToGrid w:val="0"/>
          <w:sz w:val="24"/>
          <w:szCs w:val="24"/>
          <w:vertAlign w:val="superscript"/>
        </w:rPr>
        <w:t xml:space="preserve">(фамилия, имя, отчество </w:t>
      </w:r>
      <w:proofErr w:type="gramStart"/>
      <w:r w:rsidRPr="006D7779">
        <w:rPr>
          <w:bCs w:val="0"/>
          <w:snapToGrid w:val="0"/>
          <w:sz w:val="24"/>
          <w:szCs w:val="24"/>
          <w:vertAlign w:val="superscript"/>
        </w:rPr>
        <w:t>подписавшего</w:t>
      </w:r>
      <w:proofErr w:type="gramEnd"/>
      <w:r w:rsidRPr="006D7779">
        <w:rPr>
          <w:bCs w:val="0"/>
          <w:snapToGrid w:val="0"/>
          <w:sz w:val="24"/>
          <w:szCs w:val="24"/>
          <w:vertAlign w:val="superscript"/>
        </w:rPr>
        <w:t>, должность)</w:t>
      </w:r>
    </w:p>
    <w:p w14:paraId="12E0F499" w14:textId="77777777" w:rsidR="00E86C33" w:rsidRPr="006D7779"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6D7779"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6D7779">
        <w:rPr>
          <w:b/>
          <w:bCs w:val="0"/>
          <w:snapToGrid w:val="0"/>
          <w:sz w:val="20"/>
          <w:szCs w:val="20"/>
        </w:rPr>
        <w:t>конец формы</w:t>
      </w:r>
    </w:p>
    <w:p w14:paraId="354DCF3E" w14:textId="77777777" w:rsidR="00E86C33" w:rsidRDefault="00E86C33" w:rsidP="00E86C33">
      <w:pPr>
        <w:rPr>
          <w:bCs w:val="0"/>
          <w:sz w:val="20"/>
          <w:szCs w:val="20"/>
        </w:rPr>
      </w:pPr>
    </w:p>
    <w:p w14:paraId="3A2A4FD6" w14:textId="77777777" w:rsidR="006D7779" w:rsidRDefault="006D7779" w:rsidP="00E86C33">
      <w:pPr>
        <w:rPr>
          <w:bCs w:val="0"/>
          <w:sz w:val="20"/>
          <w:szCs w:val="20"/>
        </w:rPr>
      </w:pPr>
    </w:p>
    <w:p w14:paraId="04459272" w14:textId="77777777" w:rsidR="006D7779" w:rsidRDefault="006D7779" w:rsidP="00E86C33">
      <w:pPr>
        <w:rPr>
          <w:bCs w:val="0"/>
          <w:sz w:val="20"/>
          <w:szCs w:val="20"/>
        </w:rPr>
      </w:pPr>
    </w:p>
    <w:p w14:paraId="7C0FE0C0" w14:textId="77777777" w:rsidR="006D7779" w:rsidRDefault="006D7779" w:rsidP="00E86C33">
      <w:pPr>
        <w:rPr>
          <w:bCs w:val="0"/>
          <w:sz w:val="20"/>
          <w:szCs w:val="20"/>
        </w:rPr>
      </w:pPr>
    </w:p>
    <w:p w14:paraId="082E0E94" w14:textId="77777777" w:rsidR="006D7779" w:rsidRDefault="006D7779" w:rsidP="00E86C33">
      <w:pPr>
        <w:rPr>
          <w:bCs w:val="0"/>
          <w:sz w:val="20"/>
          <w:szCs w:val="20"/>
        </w:rPr>
      </w:pPr>
    </w:p>
    <w:p w14:paraId="69F1FBBC" w14:textId="77777777" w:rsidR="006D7779" w:rsidRDefault="006D7779" w:rsidP="00E86C33">
      <w:pPr>
        <w:rPr>
          <w:bCs w:val="0"/>
          <w:sz w:val="20"/>
          <w:szCs w:val="20"/>
        </w:rPr>
      </w:pPr>
    </w:p>
    <w:p w14:paraId="03534F71" w14:textId="77777777" w:rsidR="006D7779" w:rsidRDefault="006D7779" w:rsidP="00E86C33">
      <w:pPr>
        <w:rPr>
          <w:bCs w:val="0"/>
          <w:sz w:val="20"/>
          <w:szCs w:val="20"/>
        </w:rPr>
      </w:pPr>
    </w:p>
    <w:p w14:paraId="2E1B43FF" w14:textId="77777777" w:rsidR="006D7779" w:rsidRDefault="006D7779" w:rsidP="00E86C33">
      <w:pPr>
        <w:rPr>
          <w:bCs w:val="0"/>
          <w:sz w:val="20"/>
          <w:szCs w:val="20"/>
        </w:rPr>
      </w:pPr>
    </w:p>
    <w:p w14:paraId="670C4BFA" w14:textId="77777777" w:rsidR="006D7779" w:rsidRDefault="006D7779" w:rsidP="00E86C33">
      <w:pPr>
        <w:rPr>
          <w:bCs w:val="0"/>
          <w:sz w:val="20"/>
          <w:szCs w:val="20"/>
        </w:rPr>
      </w:pPr>
    </w:p>
    <w:p w14:paraId="5DCBAB75" w14:textId="77777777" w:rsidR="006D7779" w:rsidRDefault="006D7779" w:rsidP="00E86C33">
      <w:pPr>
        <w:rPr>
          <w:bCs w:val="0"/>
          <w:sz w:val="20"/>
          <w:szCs w:val="20"/>
        </w:rPr>
      </w:pPr>
    </w:p>
    <w:p w14:paraId="697D8816" w14:textId="77777777" w:rsidR="006D7779" w:rsidRDefault="006D7779" w:rsidP="00E86C33">
      <w:pPr>
        <w:rPr>
          <w:bCs w:val="0"/>
          <w:sz w:val="20"/>
          <w:szCs w:val="20"/>
        </w:rPr>
      </w:pPr>
    </w:p>
    <w:p w14:paraId="05143CB1" w14:textId="77777777" w:rsidR="00E86C33" w:rsidRPr="006D7779"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6D7779">
        <w:rPr>
          <w:b/>
          <w:bCs w:val="0"/>
          <w:snapToGrid w:val="0"/>
          <w:sz w:val="20"/>
          <w:szCs w:val="20"/>
        </w:rPr>
        <w:lastRenderedPageBreak/>
        <w:t>Инструкции по заполнению</w:t>
      </w:r>
    </w:p>
    <w:p w14:paraId="74690A7E" w14:textId="77777777" w:rsidR="00E86C33" w:rsidRPr="006D777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7779">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6D777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7779">
        <w:rPr>
          <w:bCs w:val="0"/>
          <w:snapToGrid w:val="0"/>
          <w:sz w:val="20"/>
          <w:szCs w:val="20"/>
        </w:rPr>
        <w:t xml:space="preserve">Участник указывает свое фирменное наименование (в </w:t>
      </w:r>
      <w:proofErr w:type="spellStart"/>
      <w:r w:rsidRPr="006D7779">
        <w:rPr>
          <w:bCs w:val="0"/>
          <w:snapToGrid w:val="0"/>
          <w:sz w:val="20"/>
          <w:szCs w:val="20"/>
        </w:rPr>
        <w:t>т.ч</w:t>
      </w:r>
      <w:proofErr w:type="spellEnd"/>
      <w:r w:rsidRPr="006D7779">
        <w:rPr>
          <w:bCs w:val="0"/>
          <w:snapToGrid w:val="0"/>
          <w:sz w:val="20"/>
          <w:szCs w:val="20"/>
        </w:rPr>
        <w:t>. организационно-правовую форму) и свой адрес.</w:t>
      </w:r>
    </w:p>
    <w:p w14:paraId="1B5B104F" w14:textId="77777777" w:rsidR="00E86C33" w:rsidRPr="006D777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7779">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6D777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7779">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6D777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7779">
        <w:rPr>
          <w:bCs w:val="0"/>
          <w:snapToGrid w:val="0"/>
          <w:sz w:val="20"/>
          <w:szCs w:val="20"/>
        </w:rPr>
        <w:t xml:space="preserve">Помимо </w:t>
      </w:r>
      <w:proofErr w:type="gramStart"/>
      <w:r w:rsidRPr="006D7779">
        <w:rPr>
          <w:bCs w:val="0"/>
          <w:snapToGrid w:val="0"/>
          <w:sz w:val="20"/>
          <w:szCs w:val="20"/>
        </w:rPr>
        <w:t>скан-копии</w:t>
      </w:r>
      <w:proofErr w:type="gramEnd"/>
      <w:r w:rsidRPr="006D7779">
        <w:rPr>
          <w:bCs w:val="0"/>
          <w:snapToGrid w:val="0"/>
          <w:sz w:val="20"/>
          <w:szCs w:val="20"/>
        </w:rPr>
        <w:t xml:space="preserve"> необходимо приложить в формате </w:t>
      </w:r>
      <w:proofErr w:type="spellStart"/>
      <w:r w:rsidRPr="006D7779">
        <w:rPr>
          <w:bCs w:val="0"/>
          <w:snapToGrid w:val="0"/>
          <w:sz w:val="20"/>
          <w:szCs w:val="20"/>
        </w:rPr>
        <w:t>Excel</w:t>
      </w:r>
      <w:proofErr w:type="spellEnd"/>
      <w:r w:rsidRPr="006D7779">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7779">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74CD90D"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A2FB7BE"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8BCB4"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5C2692"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409F6E"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F312A7C"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37A3B2"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8FDCE6"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31A3958"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016E459"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942FC15"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9CD6BA0"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8A6A33B"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BD0DA8F"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65D8EC5"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E3AE7D7"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DD1FDC"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1C2566"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D371CD"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6C1A4B5"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D8886C"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6F67AD1"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8D266C3"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BD2194"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BE0355"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92A22D"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C64916F"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2C172F"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8220F8"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379B17" w14:textId="77777777" w:rsid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245A8C1" w14:textId="77777777" w:rsidR="006D7779" w:rsidRPr="006D7779" w:rsidRDefault="006D7779"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50"/>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51" w:name="_Анкета_Участника_конкурса"/>
      <w:bookmarkStart w:id="252" w:name="_Toc298234715"/>
      <w:bookmarkStart w:id="253" w:name="_Toc255987077"/>
      <w:bookmarkStart w:id="254" w:name="_Toc307936269"/>
      <w:bookmarkEnd w:id="251"/>
      <w:r w:rsidRPr="002436AB">
        <w:rPr>
          <w:b/>
        </w:rPr>
        <w:t>Анкета Участника закупки</w:t>
      </w:r>
      <w:bookmarkEnd w:id="252"/>
      <w:bookmarkEnd w:id="253"/>
      <w:bookmarkEnd w:id="254"/>
    </w:p>
    <w:p w14:paraId="332DCC17" w14:textId="77777777" w:rsidR="00DD014F" w:rsidRPr="002436AB" w:rsidRDefault="00DD014F" w:rsidP="004657D0">
      <w:pPr>
        <w:tabs>
          <w:tab w:val="left" w:pos="1080"/>
        </w:tabs>
        <w:spacing w:line="240" w:lineRule="auto"/>
        <w:ind w:firstLine="540"/>
        <w:rPr>
          <w:b/>
        </w:rPr>
      </w:pPr>
      <w:bookmarkStart w:id="255"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55"/>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56" w:name="_Протокол_разногласий_к"/>
      <w:bookmarkEnd w:id="242"/>
      <w:bookmarkEnd w:id="256"/>
      <w:r w:rsidRPr="002436AB">
        <w:rPr>
          <w:b/>
        </w:rPr>
        <w:br w:type="page"/>
      </w:r>
    </w:p>
    <w:p w14:paraId="17D1D93F" w14:textId="77777777" w:rsidR="004657D0" w:rsidRPr="00556B64" w:rsidRDefault="00604784" w:rsidP="00604784">
      <w:pPr>
        <w:pStyle w:val="7-"/>
        <w:rPr>
          <w:color w:val="0070C0"/>
        </w:rPr>
      </w:pPr>
      <w:bookmarkStart w:id="257" w:name="_Ref429411261"/>
      <w:r w:rsidRPr="00556B64">
        <w:rPr>
          <w:color w:val="0070C0"/>
        </w:rPr>
        <w:lastRenderedPageBreak/>
        <w:t xml:space="preserve"> </w:t>
      </w:r>
      <w:bookmarkEnd w:id="25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58" w:name="_Toc368934346"/>
      <w:bookmarkStart w:id="259" w:name="_Toc369092710"/>
      <w:bookmarkStart w:id="26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58"/>
      <w:bookmarkEnd w:id="259"/>
      <w:bookmarkEnd w:id="26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61" w:name="_Ref429411386"/>
      <w:r w:rsidRPr="002436AB">
        <w:rPr>
          <w:snapToGrid w:val="0"/>
        </w:rPr>
        <w:lastRenderedPageBreak/>
        <w:t xml:space="preserve"> </w:t>
      </w:r>
      <w:bookmarkEnd w:id="26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86662F">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62" w:name="_Ref429411272"/>
      <w:r w:rsidRPr="00556B64">
        <w:rPr>
          <w:color w:val="0070C0"/>
        </w:rPr>
        <w:lastRenderedPageBreak/>
        <w:t xml:space="preserve"> </w:t>
      </w:r>
      <w:bookmarkEnd w:id="26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63" w:name="P248"/>
            <w:bookmarkEnd w:id="26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64" w:name="P268"/>
            <w:bookmarkEnd w:id="26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65" w:name="P275"/>
            <w:bookmarkEnd w:id="26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66" w:name="P290"/>
            <w:bookmarkEnd w:id="26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67" w:name="P320"/>
      <w:bookmarkEnd w:id="26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68" w:name="P321"/>
      <w:bookmarkEnd w:id="26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69" w:name="P322"/>
      <w:bookmarkEnd w:id="26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09F5E83A"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006D7779">
        <w:rPr>
          <w:b/>
          <w:sz w:val="24"/>
          <w:szCs w:val="20"/>
          <w:lang w:eastAsia="ru-RU"/>
        </w:rPr>
        <w:t>», ФИЛИАЛАМИ И ДЗ</w:t>
      </w:r>
      <w:r w:rsidRPr="00837624">
        <w:rPr>
          <w:b/>
          <w:sz w:val="24"/>
          <w:szCs w:val="20"/>
          <w:lang w:eastAsia="ru-RU"/>
        </w:rPr>
        <w:t xml:space="preserve">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6B4AD3A8"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006D7779">
        <w:rPr>
          <w:b/>
          <w:bCs w:val="0"/>
          <w:sz w:val="24"/>
          <w:szCs w:val="20"/>
          <w:lang w:eastAsia="ru-RU"/>
        </w:rPr>
        <w:t>», ФИЛИАЛАМИ И ДЗ</w:t>
      </w:r>
      <w:r w:rsidRPr="00837624">
        <w:rPr>
          <w:b/>
          <w:bCs w:val="0"/>
          <w:sz w:val="24"/>
          <w:szCs w:val="20"/>
          <w:lang w:eastAsia="ru-RU"/>
        </w:rPr>
        <w:t xml:space="preserve">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70" w:name="_Ref429411315"/>
      <w:r w:rsidRPr="00556B64">
        <w:rPr>
          <w:color w:val="0070C0"/>
        </w:rPr>
        <w:lastRenderedPageBreak/>
        <w:t xml:space="preserve"> </w:t>
      </w:r>
      <w:bookmarkEnd w:id="27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71" w:name="_Toc368934345"/>
      <w:bookmarkStart w:id="272" w:name="_Toc369092709"/>
      <w:bookmarkStart w:id="273" w:name="_Toc388864105"/>
      <w:bookmarkStart w:id="274" w:name="_Toc298234717"/>
      <w:bookmarkStart w:id="275" w:name="_Toc255987079"/>
      <w:bookmarkStart w:id="27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71"/>
      <w:bookmarkEnd w:id="272"/>
      <w:bookmarkEnd w:id="273"/>
      <w:r w:rsidRPr="00837624">
        <w:rPr>
          <w:b/>
        </w:rPr>
        <w:t xml:space="preserve"> </w:t>
      </w:r>
      <w:bookmarkEnd w:id="274"/>
      <w:bookmarkEnd w:id="275"/>
      <w:bookmarkEnd w:id="27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175AB17" w:rsidR="00D12399" w:rsidRPr="00DB0EE2" w:rsidRDefault="00D12399" w:rsidP="003C0640">
      <w:pPr>
        <w:numPr>
          <w:ilvl w:val="0"/>
          <w:numId w:val="35"/>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006D7779">
        <w:rPr>
          <w:b/>
          <w:sz w:val="24"/>
          <w:szCs w:val="20"/>
          <w:highlight w:val="yellow"/>
        </w:rPr>
        <w:t>», ФИЛИАЛАМИ И ДЗ</w:t>
      </w:r>
      <w:r w:rsidRPr="00DB0EE2">
        <w:rPr>
          <w:b/>
          <w:sz w:val="24"/>
          <w:szCs w:val="20"/>
          <w:highlight w:val="yellow"/>
        </w:rPr>
        <w:t xml:space="preserve">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77" w:name="_Ref429411324"/>
      <w:r w:rsidRPr="00837624">
        <w:lastRenderedPageBreak/>
        <w:t xml:space="preserve"> </w:t>
      </w:r>
      <w:bookmarkEnd w:id="277"/>
    </w:p>
    <w:p w14:paraId="4BD01196" w14:textId="77777777" w:rsidR="004C70C3" w:rsidRPr="00556B64" w:rsidRDefault="00604784" w:rsidP="006D7779">
      <w:pPr>
        <w:pStyle w:val="7-"/>
        <w:numPr>
          <w:ilvl w:val="0"/>
          <w:numId w:val="0"/>
        </w:numPr>
        <w:ind w:left="9640"/>
        <w:rPr>
          <w:color w:val="0070C0"/>
          <w:szCs w:val="24"/>
        </w:rPr>
      </w:pPr>
      <w:r w:rsidRPr="00556B64">
        <w:rPr>
          <w:color w:val="0070C0"/>
          <w:szCs w:val="24"/>
        </w:rPr>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78" w:name="_Toc255987078"/>
      <w:bookmarkStart w:id="279" w:name="_Toc307936271"/>
      <w:bookmarkStart w:id="280" w:name="_Ref429411528"/>
      <w:r w:rsidRPr="004D0F20">
        <w:rPr>
          <w:b/>
        </w:rPr>
        <w:t xml:space="preserve">Справка о перечне и объемах выполнения аналогичных договоров </w:t>
      </w:r>
      <w:bookmarkEnd w:id="278"/>
      <w:bookmarkEnd w:id="27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281" w:name="_Toc247081596"/>
      <w:r w:rsidRPr="004D0F20">
        <w:rPr>
          <w:b/>
        </w:rPr>
        <w:t>М.П.</w:t>
      </w:r>
      <w:bookmarkEnd w:id="281"/>
    </w:p>
    <w:p w14:paraId="0A6BF7F7" w14:textId="77777777" w:rsidR="004D1B00" w:rsidRDefault="004D1B00" w:rsidP="004D1B00">
      <w:pPr>
        <w:tabs>
          <w:tab w:val="left" w:pos="1080"/>
        </w:tabs>
        <w:spacing w:line="240" w:lineRule="auto"/>
        <w:ind w:firstLine="540"/>
      </w:pPr>
      <w:bookmarkStart w:id="282" w:name="_Toc98251776"/>
      <w:bookmarkStart w:id="283" w:name="_Toc247081597"/>
    </w:p>
    <w:p w14:paraId="114C987B" w14:textId="77777777" w:rsidR="006D7779" w:rsidRDefault="006D7779" w:rsidP="004D1B00">
      <w:pPr>
        <w:tabs>
          <w:tab w:val="left" w:pos="1080"/>
        </w:tabs>
        <w:spacing w:line="240" w:lineRule="auto"/>
        <w:ind w:firstLine="540"/>
      </w:pPr>
    </w:p>
    <w:p w14:paraId="42827057" w14:textId="77777777" w:rsidR="006D7779" w:rsidRDefault="006D7779" w:rsidP="004D1B00">
      <w:pPr>
        <w:tabs>
          <w:tab w:val="left" w:pos="1080"/>
        </w:tabs>
        <w:spacing w:line="240" w:lineRule="auto"/>
        <w:ind w:firstLine="540"/>
      </w:pPr>
    </w:p>
    <w:p w14:paraId="211C824A" w14:textId="77777777" w:rsidR="006D7779" w:rsidRDefault="006D7779" w:rsidP="004D1B00">
      <w:pPr>
        <w:tabs>
          <w:tab w:val="left" w:pos="1080"/>
        </w:tabs>
        <w:spacing w:line="240" w:lineRule="auto"/>
        <w:ind w:firstLine="540"/>
      </w:pPr>
    </w:p>
    <w:p w14:paraId="5DBF0BB3" w14:textId="77777777" w:rsidR="006D7779" w:rsidRDefault="006D7779" w:rsidP="004D1B00">
      <w:pPr>
        <w:tabs>
          <w:tab w:val="left" w:pos="1080"/>
        </w:tabs>
        <w:spacing w:line="240" w:lineRule="auto"/>
        <w:ind w:firstLine="540"/>
      </w:pPr>
    </w:p>
    <w:p w14:paraId="0530C26C" w14:textId="77777777" w:rsidR="006D7779" w:rsidRDefault="006D7779" w:rsidP="004D1B00">
      <w:pPr>
        <w:tabs>
          <w:tab w:val="left" w:pos="1080"/>
        </w:tabs>
        <w:spacing w:line="240" w:lineRule="auto"/>
        <w:ind w:firstLine="540"/>
      </w:pPr>
    </w:p>
    <w:p w14:paraId="3A9F6E65" w14:textId="77777777" w:rsidR="006D7779" w:rsidRDefault="006D7779" w:rsidP="004D1B00">
      <w:pPr>
        <w:tabs>
          <w:tab w:val="left" w:pos="1080"/>
        </w:tabs>
        <w:spacing w:line="240" w:lineRule="auto"/>
        <w:ind w:firstLine="540"/>
      </w:pPr>
    </w:p>
    <w:p w14:paraId="115AE545" w14:textId="77777777" w:rsidR="006D7779" w:rsidRPr="004D0F20" w:rsidRDefault="006D7779" w:rsidP="004D1B00">
      <w:pPr>
        <w:tabs>
          <w:tab w:val="left" w:pos="1080"/>
        </w:tabs>
        <w:spacing w:line="240" w:lineRule="auto"/>
        <w:ind w:firstLine="540"/>
      </w:pPr>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lastRenderedPageBreak/>
        <w:t>Инструкции по заполнению</w:t>
      </w:r>
      <w:bookmarkEnd w:id="282"/>
      <w:bookmarkEnd w:id="283"/>
    </w:p>
    <w:p w14:paraId="0D3FAC78"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46FDB029" w14:textId="77777777" w:rsidR="002A485E" w:rsidRPr="00CE72BD" w:rsidRDefault="002A485E" w:rsidP="006D7779">
      <w:pPr>
        <w:suppressAutoHyphens w:val="0"/>
        <w:spacing w:line="240" w:lineRule="auto"/>
        <w:ind w:firstLine="0"/>
        <w:jc w:val="left"/>
        <w:rPr>
          <w:sz w:val="20"/>
        </w:rPr>
      </w:pPr>
      <w:bookmarkStart w:id="284" w:name="OLE_LINK2"/>
      <w:bookmarkEnd w:id="5"/>
      <w:bookmarkEnd w:id="6"/>
      <w:bookmarkEnd w:id="280"/>
      <w:bookmarkEnd w:id="284"/>
    </w:p>
    <w:sectPr w:rsidR="002A485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FCBFB2D" w15:done="0"/>
  <w15:commentEx w15:paraId="4E9B3428" w15:done="0"/>
  <w15:commentEx w15:paraId="71544F00" w15:done="0"/>
  <w15:commentEx w15:paraId="1CDF706B" w15:done="0"/>
  <w15:commentEx w15:paraId="1AF1767C" w15:done="0"/>
  <w15:commentEx w15:paraId="50C69FC1" w15:done="0"/>
  <w15:commentEx w15:paraId="01E1257D"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DA7FE" w14:textId="77777777" w:rsidR="008C3840" w:rsidRDefault="008C3840">
      <w:pPr>
        <w:spacing w:line="240" w:lineRule="auto"/>
      </w:pPr>
      <w:r>
        <w:separator/>
      </w:r>
    </w:p>
  </w:endnote>
  <w:endnote w:type="continuationSeparator" w:id="0">
    <w:p w14:paraId="43368A7D" w14:textId="77777777" w:rsidR="008C3840" w:rsidRDefault="008C3840">
      <w:pPr>
        <w:spacing w:line="240" w:lineRule="auto"/>
      </w:pPr>
      <w:r>
        <w:continuationSeparator/>
      </w:r>
    </w:p>
  </w:endnote>
  <w:endnote w:type="continuationNotice" w:id="1">
    <w:p w14:paraId="244B1078" w14:textId="77777777" w:rsidR="008C3840" w:rsidRDefault="008C38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55E94" w:rsidRDefault="00C55E9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C55E94" w:rsidRPr="00FA0376" w:rsidRDefault="00C55E94"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E35C1">
      <w:rPr>
        <w:noProof/>
        <w:sz w:val="16"/>
        <w:szCs w:val="16"/>
        <w:lang w:eastAsia="ru-RU"/>
      </w:rPr>
      <w:t>2</w:t>
    </w:r>
    <w:r w:rsidRPr="00FA0376">
      <w:rPr>
        <w:sz w:val="16"/>
        <w:szCs w:val="16"/>
        <w:lang w:eastAsia="ru-RU"/>
      </w:rPr>
      <w:fldChar w:fldCharType="end"/>
    </w:r>
  </w:p>
  <w:p w14:paraId="3B08FB40" w14:textId="1628BC88" w:rsidR="00C55E94" w:rsidRPr="00C55E94" w:rsidRDefault="00C55E94" w:rsidP="00C55E94">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C55E94">
      <w:rPr>
        <w:sz w:val="18"/>
        <w:szCs w:val="18"/>
      </w:rPr>
      <w:t>право заключения договора поставки сре</w:t>
    </w:r>
    <w:proofErr w:type="gramStart"/>
    <w:r w:rsidRPr="00C55E94">
      <w:rPr>
        <w:sz w:val="18"/>
        <w:szCs w:val="18"/>
      </w:rPr>
      <w:t>дств св</w:t>
    </w:r>
    <w:proofErr w:type="gramEnd"/>
    <w:r w:rsidRPr="00C55E94">
      <w:rPr>
        <w:sz w:val="18"/>
        <w:szCs w:val="18"/>
      </w:rPr>
      <w:t>язи, видеонаблюдения и комплектующих для нужд филиала ПАО «МРСК Юга» - «Волгоградэнерго»</w:t>
    </w:r>
  </w:p>
  <w:p w14:paraId="629B92FA" w14:textId="77777777" w:rsidR="00C55E94" w:rsidRPr="008B416A" w:rsidRDefault="00C55E94"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55E94" w:rsidRDefault="00C55E9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55E94" w:rsidRDefault="00C55E94"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55E94" w:rsidRDefault="00C55E94"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55E94" w:rsidRPr="00C107B8" w:rsidRDefault="00C55E94"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55E94" w:rsidRDefault="00C55E94"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55E94" w:rsidRPr="00C107B8" w:rsidRDefault="00C55E94"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D6885" w14:textId="77777777" w:rsidR="008C3840" w:rsidRDefault="008C3840">
      <w:pPr>
        <w:spacing w:line="240" w:lineRule="auto"/>
      </w:pPr>
      <w:r>
        <w:separator/>
      </w:r>
    </w:p>
  </w:footnote>
  <w:footnote w:type="continuationSeparator" w:id="0">
    <w:p w14:paraId="73B5C6F1" w14:textId="77777777" w:rsidR="008C3840" w:rsidRDefault="008C3840">
      <w:pPr>
        <w:spacing w:line="240" w:lineRule="auto"/>
      </w:pPr>
      <w:r>
        <w:continuationSeparator/>
      </w:r>
    </w:p>
  </w:footnote>
  <w:footnote w:type="continuationNotice" w:id="1">
    <w:p w14:paraId="0BC2ED9F" w14:textId="77777777" w:rsidR="008C3840" w:rsidRDefault="008C384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55E94" w:rsidRDefault="00C55E9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55E94" w:rsidRDefault="00C55E94"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55E94" w:rsidRDefault="00C55E94">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55E94" w:rsidRDefault="00C55E9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55E94" w:rsidRDefault="00C55E94"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55E94" w:rsidRDefault="00C55E94">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55E94" w:rsidRDefault="00C55E94"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55E94" w:rsidRDefault="00C55E94">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55E94" w:rsidRDefault="00C55E94">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55E94" w:rsidRDefault="00C55E94"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2">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5">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6">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7">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78">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79">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2">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3">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4">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5">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1">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2">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5">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7">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1">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2">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4">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5">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8">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9"/>
  </w:num>
  <w:num w:numId="8">
    <w:abstractNumId w:val="103"/>
  </w:num>
  <w:num w:numId="9">
    <w:abstractNumId w:val="74"/>
  </w:num>
  <w:num w:numId="10">
    <w:abstractNumId w:val="85"/>
  </w:num>
  <w:num w:numId="11">
    <w:abstractNumId w:val="90"/>
  </w:num>
  <w:num w:numId="12">
    <w:abstractNumId w:val="93"/>
  </w:num>
  <w:num w:numId="13">
    <w:abstractNumId w:val="92"/>
  </w:num>
  <w:num w:numId="14">
    <w:abstractNumId w:val="106"/>
  </w:num>
  <w:num w:numId="15">
    <w:abstractNumId w:val="94"/>
  </w:num>
  <w:num w:numId="16">
    <w:abstractNumId w:val="80"/>
  </w:num>
  <w:num w:numId="17">
    <w:abstractNumId w:val="76"/>
  </w:num>
  <w:num w:numId="18">
    <w:abstractNumId w:val="107"/>
  </w:num>
  <w:num w:numId="19">
    <w:abstractNumId w:val="104"/>
  </w:num>
  <w:num w:numId="20">
    <w:abstractNumId w:val="96"/>
  </w:num>
  <w:num w:numId="21">
    <w:abstractNumId w:val="79"/>
  </w:num>
  <w:num w:numId="22">
    <w:abstractNumId w:val="82"/>
  </w:num>
  <w:num w:numId="23">
    <w:abstractNumId w:val="83"/>
  </w:num>
  <w:num w:numId="24">
    <w:abstractNumId w:val="91"/>
  </w:num>
  <w:num w:numId="25">
    <w:abstractNumId w:val="87"/>
  </w:num>
  <w:num w:numId="26">
    <w:abstractNumId w:val="97"/>
  </w:num>
  <w:num w:numId="27">
    <w:abstractNumId w:val="81"/>
  </w:num>
  <w:num w:numId="28">
    <w:abstractNumId w:val="101"/>
  </w:num>
  <w:num w:numId="29">
    <w:abstractNumId w:val="100"/>
  </w:num>
  <w:num w:numId="30">
    <w:abstractNumId w:val="86"/>
  </w:num>
  <w:num w:numId="31">
    <w:abstractNumId w:val="72"/>
  </w:num>
  <w:num w:numId="32">
    <w:abstractNumId w:val="78"/>
  </w:num>
  <w:num w:numId="33">
    <w:abstractNumId w:val="105"/>
  </w:num>
  <w:num w:numId="34">
    <w:abstractNumId w:val="71"/>
  </w:num>
  <w:num w:numId="35">
    <w:abstractNumId w:val="69"/>
  </w:num>
  <w:num w:numId="36">
    <w:abstractNumId w:val="95"/>
  </w:num>
  <w:num w:numId="37">
    <w:abstractNumId w:val="73"/>
  </w:num>
  <w:num w:numId="38">
    <w:abstractNumId w:val="89"/>
  </w:num>
  <w:num w:numId="39">
    <w:abstractNumId w:val="102"/>
  </w:num>
  <w:num w:numId="40">
    <w:abstractNumId w:val="84"/>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9352"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88"/>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9"/>
  </w:num>
  <w:num w:numId="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D7779"/>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35C1"/>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3840"/>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46B8"/>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94"/>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87B"/>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629"/>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ind w:left="0"/>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ind w:left="0"/>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DABEA-9348-47CF-BD84-2E2C7193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48</Pages>
  <Words>16566</Words>
  <Characters>94431</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110776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70</cp:revision>
  <cp:lastPrinted>2016-11-08T08:47:00Z</cp:lastPrinted>
  <dcterms:created xsi:type="dcterms:W3CDTF">2016-07-15T04:13:00Z</dcterms:created>
  <dcterms:modified xsi:type="dcterms:W3CDTF">2016-11-23T13:29:00Z</dcterms:modified>
</cp:coreProperties>
</file>